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184C" w:rsidRDefault="00B8184C" w:rsidP="00B8184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9421A" w:rsidRDefault="00B8184C" w:rsidP="00F9421A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F9421A">
        <w:rPr>
          <w:rFonts w:ascii="Times New Roman" w:hAnsi="Times New Roman"/>
          <w:b/>
          <w:sz w:val="28"/>
          <w:szCs w:val="24"/>
        </w:rPr>
        <w:t xml:space="preserve">                            Муниципальное </w:t>
      </w:r>
      <w:proofErr w:type="gramStart"/>
      <w:r w:rsidR="00F9421A">
        <w:rPr>
          <w:rFonts w:ascii="Times New Roman" w:hAnsi="Times New Roman"/>
          <w:b/>
          <w:sz w:val="28"/>
          <w:szCs w:val="24"/>
        </w:rPr>
        <w:t>общеобразовательное  бюджетное</w:t>
      </w:r>
      <w:proofErr w:type="gramEnd"/>
      <w:r w:rsidR="00F9421A">
        <w:rPr>
          <w:rFonts w:ascii="Times New Roman" w:hAnsi="Times New Roman"/>
          <w:b/>
          <w:sz w:val="28"/>
          <w:szCs w:val="24"/>
        </w:rPr>
        <w:t xml:space="preserve"> учреждение</w:t>
      </w:r>
    </w:p>
    <w:p w:rsidR="00F9421A" w:rsidRDefault="00F9421A" w:rsidP="00F9421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                     </w:t>
      </w:r>
      <w:proofErr w:type="spellStart"/>
      <w:r>
        <w:rPr>
          <w:rFonts w:ascii="Times New Roman" w:hAnsi="Times New Roman"/>
          <w:b/>
          <w:sz w:val="28"/>
          <w:szCs w:val="24"/>
        </w:rPr>
        <w:t>Тыгдинская</w:t>
      </w:r>
      <w:proofErr w:type="spellEnd"/>
      <w:r>
        <w:rPr>
          <w:rFonts w:ascii="Times New Roman" w:hAnsi="Times New Roman"/>
          <w:b/>
          <w:sz w:val="28"/>
          <w:szCs w:val="24"/>
        </w:rPr>
        <w:t xml:space="preserve"> средняя общеобразовательная школа                                                                                               </w:t>
      </w:r>
    </w:p>
    <w:p w:rsidR="00F9421A" w:rsidRDefault="00F9421A" w:rsidP="00F9421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имени Героя Советского Союза </w:t>
      </w:r>
      <w:proofErr w:type="spellStart"/>
      <w:r>
        <w:rPr>
          <w:rFonts w:ascii="Times New Roman" w:hAnsi="Times New Roman"/>
          <w:b/>
          <w:sz w:val="28"/>
          <w:szCs w:val="24"/>
        </w:rPr>
        <w:t>Т.А.Бояринцева</w:t>
      </w:r>
      <w:proofErr w:type="spellEnd"/>
    </w:p>
    <w:p w:rsidR="00F9421A" w:rsidRDefault="00F9421A" w:rsidP="00F9421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tbl>
      <w:tblPr>
        <w:tblW w:w="5067" w:type="pct"/>
        <w:tblLook w:val="01E0" w:firstRow="1" w:lastRow="1" w:firstColumn="1" w:lastColumn="1" w:noHBand="0" w:noVBand="0"/>
      </w:tblPr>
      <w:tblGrid>
        <w:gridCol w:w="4685"/>
        <w:gridCol w:w="5104"/>
        <w:gridCol w:w="5482"/>
      </w:tblGrid>
      <w:tr w:rsidR="00F9421A" w:rsidTr="00F9421A">
        <w:trPr>
          <w:trHeight w:val="2148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21A" w:rsidRDefault="00F9421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«Рассмотрено»</w:t>
            </w:r>
          </w:p>
          <w:p w:rsidR="00F9421A" w:rsidRDefault="00F9421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Руководитель МО</w:t>
            </w:r>
          </w:p>
          <w:p w:rsidR="00F9421A" w:rsidRDefault="00F9421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_______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Кушимова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О.В.</w:t>
            </w:r>
          </w:p>
          <w:p w:rsidR="00F9421A" w:rsidRDefault="00F9421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Протокол № 1 от </w:t>
            </w:r>
          </w:p>
          <w:p w:rsidR="00F9421A" w:rsidRDefault="00F9421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«30» августа 2021 г.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1A" w:rsidRDefault="00F9421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«Согласовано»</w:t>
            </w:r>
          </w:p>
          <w:p w:rsidR="00F9421A" w:rsidRDefault="00F9421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Заместитель директора школы по УВР </w:t>
            </w:r>
          </w:p>
          <w:p w:rsidR="00F9421A" w:rsidRDefault="00F9421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          ______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Ильницкая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Т. В.  </w:t>
            </w:r>
          </w:p>
          <w:p w:rsidR="00F9421A" w:rsidRDefault="00F9421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F9421A" w:rsidRDefault="00F9421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«30» августа 2021 г.</w:t>
            </w:r>
          </w:p>
          <w:p w:rsidR="00F9421A" w:rsidRDefault="00F9421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1A" w:rsidRDefault="00F9421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«Утверждено»</w:t>
            </w:r>
          </w:p>
          <w:p w:rsidR="00F9421A" w:rsidRDefault="00F9421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Директор МОБУ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Тыгдинской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СОШ </w:t>
            </w:r>
          </w:p>
          <w:p w:rsidR="00F9421A" w:rsidRDefault="00F9421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_________ Басня И.А.</w:t>
            </w:r>
          </w:p>
          <w:p w:rsidR="00F9421A" w:rsidRDefault="00F9421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4"/>
              </w:rPr>
            </w:pPr>
          </w:p>
          <w:p w:rsidR="00F9421A" w:rsidRDefault="00F9421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Приказ № 111 от «31» 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августа  2021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г.</w:t>
            </w:r>
          </w:p>
          <w:p w:rsidR="00F9421A" w:rsidRDefault="00F9421A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F9421A" w:rsidRDefault="00F9421A" w:rsidP="00F9421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36"/>
          <w:szCs w:val="24"/>
        </w:rPr>
      </w:pPr>
    </w:p>
    <w:p w:rsidR="00F9421A" w:rsidRDefault="00F9421A" w:rsidP="00F9421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36"/>
          <w:szCs w:val="24"/>
        </w:rPr>
      </w:pPr>
    </w:p>
    <w:p w:rsidR="00F9421A" w:rsidRDefault="00F9421A" w:rsidP="00F9421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РАБОЧАЯ ПРОГРАММА ПЕДАГОГА</w:t>
      </w:r>
      <w:r>
        <w:rPr>
          <w:rFonts w:ascii="Times New Roman" w:hAnsi="Times New Roman"/>
          <w:bCs/>
          <w:sz w:val="28"/>
          <w:szCs w:val="24"/>
        </w:rPr>
        <w:t xml:space="preserve"> </w:t>
      </w:r>
    </w:p>
    <w:p w:rsidR="00F9421A" w:rsidRDefault="00F9421A" w:rsidP="00F9421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                                                                        Цыганкова Елена Владимировна                                                                                                                                        </w:t>
      </w:r>
    </w:p>
    <w:p w:rsidR="00F9421A" w:rsidRDefault="00F9421A" w:rsidP="00F9421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  <w:lang w:val="en-US"/>
        </w:rPr>
        <w:t>I</w:t>
      </w:r>
      <w:r>
        <w:rPr>
          <w:rFonts w:ascii="Times New Roman" w:hAnsi="Times New Roman"/>
          <w:bCs/>
          <w:sz w:val="28"/>
          <w:szCs w:val="24"/>
        </w:rPr>
        <w:t xml:space="preserve"> квалификационная категория</w:t>
      </w:r>
    </w:p>
    <w:p w:rsidR="00F9421A" w:rsidRDefault="00F9421A" w:rsidP="00F9421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по учебному курсу «Английский язык», 6 класс</w:t>
      </w:r>
    </w:p>
    <w:p w:rsidR="00F9421A" w:rsidRDefault="00F9421A" w:rsidP="00F9421A">
      <w:pPr>
        <w:widowControl w:val="0"/>
        <w:tabs>
          <w:tab w:val="left" w:pos="1560"/>
          <w:tab w:val="center" w:pos="4677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F9421A" w:rsidRDefault="00F9421A" w:rsidP="00F9421A">
      <w:pPr>
        <w:widowControl w:val="0"/>
        <w:tabs>
          <w:tab w:val="left" w:pos="1560"/>
          <w:tab w:val="center" w:pos="4677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Основное общее образование</w:t>
      </w:r>
    </w:p>
    <w:p w:rsidR="00F9421A" w:rsidRDefault="00F9421A" w:rsidP="00F9421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F9421A" w:rsidRDefault="00F9421A" w:rsidP="00F9421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Базовый уровень</w:t>
      </w:r>
    </w:p>
    <w:p w:rsidR="00F9421A" w:rsidRDefault="00F9421A" w:rsidP="00F9421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F9421A" w:rsidRDefault="00F9421A" w:rsidP="00F9421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F9421A" w:rsidRDefault="00F9421A" w:rsidP="00F9421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F9421A" w:rsidRDefault="00F9421A" w:rsidP="00F9421A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2021 - 2022 учебный год</w:t>
      </w:r>
    </w:p>
    <w:p w:rsidR="00F9421A" w:rsidRDefault="008B2149" w:rsidP="008B2149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                                                                                               </w:t>
      </w:r>
      <w:proofErr w:type="spellStart"/>
      <w:r w:rsidR="00F9421A">
        <w:rPr>
          <w:rFonts w:ascii="Times New Roman" w:hAnsi="Times New Roman"/>
          <w:b/>
          <w:sz w:val="28"/>
          <w:szCs w:val="24"/>
        </w:rPr>
        <w:t>с.Тыгда</w:t>
      </w:r>
      <w:proofErr w:type="spellEnd"/>
    </w:p>
    <w:p w:rsidR="00F9421A" w:rsidRDefault="00F9421A" w:rsidP="00F9421A"/>
    <w:p w:rsidR="00F9421A" w:rsidRDefault="00B8184C" w:rsidP="00B8184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</w:t>
      </w:r>
    </w:p>
    <w:p w:rsidR="00F9421A" w:rsidRDefault="00F9421A" w:rsidP="00B8184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</w:p>
    <w:p w:rsidR="00B8184C" w:rsidRDefault="00F9421A" w:rsidP="00B8184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</w:t>
      </w:r>
      <w:r w:rsidR="002A3216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="0057248B">
        <w:rPr>
          <w:rFonts w:ascii="Times New Roman" w:hAnsi="Times New Roman"/>
          <w:b/>
          <w:sz w:val="24"/>
          <w:szCs w:val="24"/>
        </w:rPr>
        <w:t xml:space="preserve">                    </w:t>
      </w:r>
      <w:bookmarkStart w:id="0" w:name="_GoBack"/>
      <w:bookmarkEnd w:id="0"/>
      <w:r w:rsidR="00B8184C">
        <w:rPr>
          <w:rFonts w:ascii="Times New Roman" w:hAnsi="Times New Roman"/>
          <w:b/>
          <w:sz w:val="24"/>
          <w:szCs w:val="24"/>
        </w:rPr>
        <w:t xml:space="preserve"> Пояснительная записка</w:t>
      </w:r>
    </w:p>
    <w:p w:rsidR="00B8184C" w:rsidRDefault="00B8184C" w:rsidP="00B8184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1588C" w:rsidRPr="005D7A1D" w:rsidRDefault="002C45AF" w:rsidP="00B8184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7B10F4" w:rsidRPr="005D7A1D">
        <w:rPr>
          <w:rFonts w:ascii="Times New Roman" w:hAnsi="Times New Roman"/>
          <w:sz w:val="24"/>
          <w:szCs w:val="24"/>
        </w:rPr>
        <w:t xml:space="preserve">составлена на основе программы по английскому языку для </w:t>
      </w:r>
      <w:r w:rsidR="00DC1B3D">
        <w:rPr>
          <w:rFonts w:ascii="Times New Roman" w:hAnsi="Times New Roman"/>
          <w:sz w:val="24"/>
          <w:szCs w:val="24"/>
        </w:rPr>
        <w:t>6</w:t>
      </w:r>
      <w:r w:rsidRPr="005D7A1D">
        <w:rPr>
          <w:rFonts w:ascii="Times New Roman" w:hAnsi="Times New Roman"/>
          <w:sz w:val="24"/>
          <w:szCs w:val="24"/>
        </w:rPr>
        <w:t xml:space="preserve"> кл</w:t>
      </w:r>
      <w:r w:rsidR="007B10F4" w:rsidRPr="005D7A1D">
        <w:rPr>
          <w:rFonts w:ascii="Times New Roman" w:hAnsi="Times New Roman"/>
          <w:sz w:val="24"/>
          <w:szCs w:val="24"/>
        </w:rPr>
        <w:t>асса на основе требований к результатам освоения основной образователь</w:t>
      </w:r>
      <w:r w:rsidR="00EC248E">
        <w:rPr>
          <w:rFonts w:ascii="Times New Roman" w:hAnsi="Times New Roman"/>
          <w:sz w:val="24"/>
          <w:szCs w:val="24"/>
        </w:rPr>
        <w:t>ной программы общего</w:t>
      </w:r>
      <w:r w:rsidR="00726C70">
        <w:rPr>
          <w:rFonts w:ascii="Times New Roman" w:hAnsi="Times New Roman"/>
          <w:sz w:val="24"/>
          <w:szCs w:val="24"/>
        </w:rPr>
        <w:t xml:space="preserve"> образов</w:t>
      </w:r>
      <w:r w:rsidR="007B10F4" w:rsidRPr="005D7A1D">
        <w:rPr>
          <w:rFonts w:ascii="Times New Roman" w:hAnsi="Times New Roman"/>
          <w:sz w:val="24"/>
          <w:szCs w:val="24"/>
        </w:rPr>
        <w:t>ания, представленных в Федеральном государственном образовательном стандарте общего образования. Данная рабочая программа ориентирована на использования учебников предметной линии в соответствии с программой к учебнику</w:t>
      </w:r>
      <w:r w:rsidR="0061588C" w:rsidRPr="005D7A1D">
        <w:rPr>
          <w:rFonts w:ascii="Times New Roman" w:hAnsi="Times New Roman"/>
          <w:sz w:val="24"/>
          <w:szCs w:val="24"/>
        </w:rPr>
        <w:t xml:space="preserve"> “</w:t>
      </w:r>
      <w:r w:rsidR="0061588C" w:rsidRPr="005D7A1D">
        <w:rPr>
          <w:rFonts w:ascii="Times New Roman" w:hAnsi="Times New Roman"/>
          <w:sz w:val="24"/>
          <w:szCs w:val="24"/>
          <w:lang w:val="en-US"/>
        </w:rPr>
        <w:t>Spotlight</w:t>
      </w:r>
      <w:r w:rsidR="0061588C" w:rsidRPr="005D7A1D">
        <w:rPr>
          <w:rFonts w:ascii="Times New Roman" w:hAnsi="Times New Roman"/>
          <w:sz w:val="24"/>
          <w:szCs w:val="24"/>
        </w:rPr>
        <w:t>-</w:t>
      </w:r>
      <w:r w:rsidR="00DC1B3D">
        <w:rPr>
          <w:rFonts w:ascii="Times New Roman" w:hAnsi="Times New Roman"/>
          <w:sz w:val="24"/>
          <w:szCs w:val="24"/>
        </w:rPr>
        <w:t>6</w:t>
      </w:r>
      <w:r w:rsidR="0061588C" w:rsidRPr="005D7A1D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61588C" w:rsidRPr="005D7A1D">
        <w:rPr>
          <w:rFonts w:ascii="Times New Roman" w:hAnsi="Times New Roman"/>
          <w:sz w:val="24"/>
          <w:szCs w:val="24"/>
        </w:rPr>
        <w:t>В.Эванс</w:t>
      </w:r>
      <w:proofErr w:type="spellEnd"/>
      <w:r w:rsidR="0061588C" w:rsidRPr="005D7A1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1588C" w:rsidRPr="005D7A1D">
        <w:rPr>
          <w:rFonts w:ascii="Times New Roman" w:hAnsi="Times New Roman"/>
          <w:sz w:val="24"/>
          <w:szCs w:val="24"/>
        </w:rPr>
        <w:t>Дж.Дули</w:t>
      </w:r>
      <w:proofErr w:type="spellEnd"/>
      <w:r w:rsidR="0061588C" w:rsidRPr="005D7A1D">
        <w:rPr>
          <w:rFonts w:ascii="Times New Roman" w:hAnsi="Times New Roman"/>
          <w:sz w:val="24"/>
          <w:szCs w:val="24"/>
        </w:rPr>
        <w:t xml:space="preserve">, О. </w:t>
      </w:r>
      <w:proofErr w:type="spellStart"/>
      <w:r w:rsidR="0061588C" w:rsidRPr="005D7A1D">
        <w:rPr>
          <w:rFonts w:ascii="Times New Roman" w:hAnsi="Times New Roman"/>
          <w:sz w:val="24"/>
          <w:szCs w:val="24"/>
        </w:rPr>
        <w:t>Подоляко</w:t>
      </w:r>
      <w:proofErr w:type="spellEnd"/>
      <w:r w:rsidR="0061588C" w:rsidRPr="005D7A1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1588C" w:rsidRPr="005D7A1D">
        <w:rPr>
          <w:rFonts w:ascii="Times New Roman" w:hAnsi="Times New Roman"/>
          <w:sz w:val="24"/>
          <w:szCs w:val="24"/>
        </w:rPr>
        <w:t>Ю.Ваулина</w:t>
      </w:r>
      <w:proofErr w:type="spellEnd"/>
      <w:r w:rsidR="0061588C" w:rsidRPr="005D7A1D">
        <w:rPr>
          <w:rFonts w:ascii="Times New Roman" w:hAnsi="Times New Roman"/>
          <w:sz w:val="24"/>
          <w:szCs w:val="24"/>
        </w:rPr>
        <w:t>, издательство «Просвещение»</w:t>
      </w:r>
      <w:r w:rsidR="00B279CC">
        <w:rPr>
          <w:rFonts w:ascii="Times New Roman" w:hAnsi="Times New Roman"/>
          <w:sz w:val="24"/>
          <w:szCs w:val="24"/>
        </w:rPr>
        <w:t>2017г.</w:t>
      </w:r>
    </w:p>
    <w:p w:rsidR="00DA4CC8" w:rsidRPr="005D7A1D" w:rsidRDefault="00DA4CC8" w:rsidP="002C45AF">
      <w:pPr>
        <w:pStyle w:val="a7"/>
        <w:suppressAutoHyphens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DA4CC8" w:rsidRPr="005D7A1D" w:rsidRDefault="0061588C" w:rsidP="0061588C">
      <w:pPr>
        <w:spacing w:before="100" w:beforeAutospacing="1"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  <w:r w:rsidR="00EC248E">
        <w:rPr>
          <w:rFonts w:ascii="Times New Roman" w:hAnsi="Times New Roman"/>
          <w:b/>
          <w:sz w:val="24"/>
          <w:szCs w:val="24"/>
        </w:rPr>
        <w:t xml:space="preserve"> </w:t>
      </w:r>
      <w:r w:rsidR="002C0680" w:rsidRPr="005D7A1D">
        <w:rPr>
          <w:rFonts w:ascii="Times New Roman" w:hAnsi="Times New Roman"/>
          <w:b/>
          <w:sz w:val="24"/>
          <w:szCs w:val="24"/>
        </w:rPr>
        <w:t xml:space="preserve"> </w:t>
      </w:r>
      <w:r w:rsidRPr="005D7A1D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  <w:r w:rsidR="007277ED" w:rsidRPr="005D7A1D">
        <w:rPr>
          <w:rFonts w:ascii="Times New Roman" w:hAnsi="Times New Roman"/>
          <w:b/>
          <w:sz w:val="24"/>
          <w:szCs w:val="24"/>
        </w:rPr>
        <w:t xml:space="preserve"> «Английский язык»</w:t>
      </w:r>
      <w:r w:rsidRPr="005D7A1D">
        <w:rPr>
          <w:rFonts w:ascii="Times New Roman" w:hAnsi="Times New Roman"/>
          <w:b/>
          <w:sz w:val="24"/>
          <w:szCs w:val="24"/>
        </w:rPr>
        <w:t xml:space="preserve"> </w:t>
      </w:r>
    </w:p>
    <w:p w:rsidR="00DA4CC8" w:rsidRPr="005D7A1D" w:rsidRDefault="00E90080" w:rsidP="00DA4C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</w:t>
      </w:r>
      <w:r w:rsidR="007277ED" w:rsidRPr="005D7A1D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A4CC8" w:rsidRPr="005D7A1D">
        <w:rPr>
          <w:rFonts w:ascii="Times New Roman" w:hAnsi="Times New Roman"/>
          <w:b/>
          <w:sz w:val="24"/>
          <w:szCs w:val="24"/>
        </w:rPr>
        <w:t>Личностные результаты:</w:t>
      </w:r>
      <w:r w:rsidR="00DA4CC8" w:rsidRPr="005D7A1D">
        <w:rPr>
          <w:rFonts w:ascii="Times New Roman" w:hAnsi="Times New Roman"/>
          <w:sz w:val="24"/>
          <w:szCs w:val="24"/>
        </w:rPr>
        <w:t xml:space="preserve"> </w:t>
      </w:r>
    </w:p>
    <w:p w:rsidR="00DA4CC8" w:rsidRPr="005D7A1D" w:rsidRDefault="00DA4CC8" w:rsidP="00DA4CC8">
      <w:pPr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 многонационального российского общества; становление гуманистических и демократических ценностных ориентаций; </w:t>
      </w:r>
    </w:p>
    <w:p w:rsidR="00DA4CC8" w:rsidRPr="005D7A1D" w:rsidRDefault="00DA4CC8" w:rsidP="00DA4CC8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DA4CC8" w:rsidRPr="005D7A1D" w:rsidRDefault="00DA4CC8" w:rsidP="00DA4CC8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формирование уважительного отношения к иному мнению, истории и культуре других народов; </w:t>
      </w:r>
    </w:p>
    <w:p w:rsidR="00DA4CC8" w:rsidRPr="005D7A1D" w:rsidRDefault="00DA4CC8" w:rsidP="00DA4CC8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овладение начальными навыками адаптации в динамично изменяющемся и развивающемся мире; </w:t>
      </w:r>
    </w:p>
    <w:p w:rsidR="00DA4CC8" w:rsidRPr="005D7A1D" w:rsidRDefault="00DA4CC8" w:rsidP="00DA4CC8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DA4CC8" w:rsidRPr="005D7A1D" w:rsidRDefault="00DA4CC8" w:rsidP="00DA4CC8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DA4CC8" w:rsidRPr="005D7A1D" w:rsidRDefault="00DA4CC8" w:rsidP="00DA4CC8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формирование эстетических потребностей, ценностей и чувств; </w:t>
      </w:r>
    </w:p>
    <w:p w:rsidR="00DA4CC8" w:rsidRPr="005D7A1D" w:rsidRDefault="00DA4CC8" w:rsidP="00DA4CC8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DA4CC8" w:rsidRPr="005D7A1D" w:rsidRDefault="00DA4CC8" w:rsidP="00DA4CC8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DA4CC8" w:rsidRPr="005D7A1D" w:rsidRDefault="00DA4CC8" w:rsidP="00DA4CC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возможности, востребованность и мобильность человека в современном мире; </w:t>
      </w:r>
    </w:p>
    <w:p w:rsidR="00DA4CC8" w:rsidRPr="005D7A1D" w:rsidRDefault="00DA4CC8" w:rsidP="00DA4CC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lastRenderedPageBreak/>
        <w:t xml:space="preserve"> формирование представлений о мире, как о многоязычном, поликультурном, разнообразном и  вместе с тем едином сообществе, открытом для дружбы, взаимопонимания, толерантности и уважения людей друг к другу; </w:t>
      </w:r>
    </w:p>
    <w:p w:rsidR="00DA4CC8" w:rsidRPr="005D7A1D" w:rsidRDefault="00E90080" w:rsidP="00DA4C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  <w:r w:rsidR="007277ED" w:rsidRPr="005D7A1D"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Pr="005D7A1D">
        <w:rPr>
          <w:rFonts w:ascii="Times New Roman" w:hAnsi="Times New Roman"/>
          <w:b/>
          <w:sz w:val="24"/>
          <w:szCs w:val="24"/>
        </w:rPr>
        <w:t xml:space="preserve">  </w:t>
      </w:r>
      <w:r w:rsidR="00DA4CC8" w:rsidRPr="005D7A1D">
        <w:rPr>
          <w:rFonts w:ascii="Times New Roman" w:hAnsi="Times New Roman"/>
          <w:b/>
          <w:sz w:val="24"/>
          <w:szCs w:val="24"/>
        </w:rPr>
        <w:t>Метапредметные результаты:</w:t>
      </w:r>
      <w:r w:rsidR="00DA4CC8" w:rsidRPr="005D7A1D">
        <w:rPr>
          <w:rFonts w:ascii="Times New Roman" w:hAnsi="Times New Roman"/>
          <w:sz w:val="24"/>
          <w:szCs w:val="24"/>
        </w:rPr>
        <w:t xml:space="preserve"> </w:t>
      </w:r>
    </w:p>
    <w:p w:rsidR="00DA4CC8" w:rsidRPr="005D7A1D" w:rsidRDefault="00DA4CC8" w:rsidP="00DA4CC8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DA4CC8" w:rsidRPr="005D7A1D" w:rsidRDefault="00DA4CC8" w:rsidP="00DA4CC8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 освоение способов решения проблем творческого и поискового характера;</w:t>
      </w:r>
    </w:p>
    <w:p w:rsidR="00DA4CC8" w:rsidRPr="005D7A1D" w:rsidRDefault="00DA4CC8" w:rsidP="00DA4CC8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DA4CC8" w:rsidRPr="005D7A1D" w:rsidRDefault="00DA4CC8" w:rsidP="00DA4CC8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DA4CC8" w:rsidRPr="005D7A1D" w:rsidRDefault="00DA4CC8" w:rsidP="00DA4CC8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 освоение начальных форм познавательной и личностной рефлексии; </w:t>
      </w:r>
    </w:p>
    <w:p w:rsidR="00DA4CC8" w:rsidRPr="005D7A1D" w:rsidRDefault="00DA4CC8" w:rsidP="00DA4CC8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DA4CC8" w:rsidRPr="005D7A1D" w:rsidRDefault="00DA4CC8" w:rsidP="00DA4CC8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DA4CC8" w:rsidRPr="005D7A1D" w:rsidRDefault="00DA4CC8" w:rsidP="00DA4CC8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DA4CC8" w:rsidRPr="005D7A1D" w:rsidRDefault="00DA4CC8" w:rsidP="00DA4CC8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>готовность конструктивно разрешать конфликты посредством учета интересов сторон и сотрудничества;</w:t>
      </w:r>
    </w:p>
    <w:p w:rsidR="00DA4CC8" w:rsidRPr="005D7A1D" w:rsidRDefault="00DA4CC8" w:rsidP="00DA4CC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DA4CC8" w:rsidRPr="005D7A1D" w:rsidRDefault="00DA4CC8" w:rsidP="00DA4CC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развитие социальных умений младшего школьника, необходимых для общения как на родном, так и иностранном языке в пределах доступных и соответствующих возрасту речевых ситуаций, коммуникативных потребностей ребёнка и его языковых способностей; </w:t>
      </w:r>
    </w:p>
    <w:p w:rsidR="00DA4CC8" w:rsidRPr="005D7A1D" w:rsidRDefault="00DA4CC8" w:rsidP="00DA4CC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формирование общего кругозора младших школьников с постепенным развитием и усложнением языковой картины окружающего их мира, отражающей явления природы, межличностные отношения, учебную и трудовую деятельность, сферу искусства и культуры; </w:t>
      </w:r>
    </w:p>
    <w:p w:rsidR="00DA4CC8" w:rsidRPr="005D7A1D" w:rsidRDefault="00DA4CC8" w:rsidP="00DA4CC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усвоение </w:t>
      </w:r>
      <w:proofErr w:type="spellStart"/>
      <w:r w:rsidRPr="005D7A1D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5D7A1D">
        <w:rPr>
          <w:rFonts w:ascii="Times New Roman" w:hAnsi="Times New Roman"/>
          <w:sz w:val="24"/>
          <w:szCs w:val="24"/>
        </w:rPr>
        <w:t xml:space="preserve"> умений и универсальных познавательных действий, к которым относится извлечение информации из материалов на печатных и электронных носителях, преобразование информации из графической формы в текстовую, использование справочной литературы и словарей, поиск информации с использованием ИКТ, индивидуальный поиск решения, парное и групповое взаимодействие в познавательных целях,  преобразование информации в целях понимания, коммуникация информации; </w:t>
      </w:r>
    </w:p>
    <w:p w:rsidR="00DA4CC8" w:rsidRPr="005D7A1D" w:rsidRDefault="00DA4CC8" w:rsidP="00DA4CC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сохранение познавательной цели при выполнении учебных заданий с компонентами учебно-познавательного комплекта и перенос сформированных умений, а также универсальных познавательных действий на новые учебные ситуации. </w:t>
      </w:r>
    </w:p>
    <w:p w:rsidR="00DA4CC8" w:rsidRPr="005D7A1D" w:rsidRDefault="00E90080" w:rsidP="00DA4C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="00DA4CC8" w:rsidRPr="005D7A1D">
        <w:rPr>
          <w:rFonts w:ascii="Times New Roman" w:hAnsi="Times New Roman"/>
          <w:b/>
          <w:sz w:val="24"/>
          <w:szCs w:val="24"/>
        </w:rPr>
        <w:t>Предметные результаты:</w:t>
      </w:r>
      <w:r w:rsidR="00DA4CC8" w:rsidRPr="005D7A1D">
        <w:rPr>
          <w:rFonts w:ascii="Times New Roman" w:hAnsi="Times New Roman"/>
          <w:sz w:val="24"/>
          <w:szCs w:val="24"/>
        </w:rPr>
        <w:t xml:space="preserve"> </w:t>
      </w:r>
    </w:p>
    <w:p w:rsidR="00DA4CC8" w:rsidRPr="005D7A1D" w:rsidRDefault="00DA4CC8" w:rsidP="00DA4C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b/>
          <w:sz w:val="24"/>
          <w:szCs w:val="24"/>
        </w:rPr>
        <w:t>А.</w:t>
      </w:r>
      <w:r w:rsidRPr="005D7A1D">
        <w:rPr>
          <w:rFonts w:ascii="Times New Roman" w:hAnsi="Times New Roman"/>
          <w:sz w:val="24"/>
          <w:szCs w:val="24"/>
        </w:rPr>
        <w:t xml:space="preserve"> В сфере коммуникативной компетенции:</w:t>
      </w:r>
    </w:p>
    <w:p w:rsidR="00DA4CC8" w:rsidRPr="005D7A1D" w:rsidRDefault="00DA4CC8" w:rsidP="00DA4C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lastRenderedPageBreak/>
        <w:t>языковые представления и навыки (фонетические, орфографические, лексические и грамматические);</w:t>
      </w:r>
    </w:p>
    <w:p w:rsidR="00DA4CC8" w:rsidRPr="005D7A1D" w:rsidRDefault="00DA4CC8" w:rsidP="00DA4C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говорение (элементарный диалог этикетного характера, диалог в доступных ребёнку типичных ситуациях, диалог с вопросами и побуждением к действию, монологические высказывания с описаниями себя, семьи и других людей, предметов, картинок и персонажей); </w:t>
      </w:r>
    </w:p>
    <w:p w:rsidR="00DA4CC8" w:rsidRPr="005D7A1D" w:rsidRDefault="00DA4CC8" w:rsidP="00DA4C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аудирование (понимание на слух речи учителя и других учащихся, восприятие основного содержания несложных </w:t>
      </w:r>
      <w:proofErr w:type="spellStart"/>
      <w:r w:rsidRPr="005D7A1D">
        <w:rPr>
          <w:rFonts w:ascii="Times New Roman" w:hAnsi="Times New Roman"/>
          <w:sz w:val="24"/>
          <w:szCs w:val="24"/>
        </w:rPr>
        <w:t>аудиотекстов</w:t>
      </w:r>
      <w:proofErr w:type="spellEnd"/>
      <w:r w:rsidRPr="005D7A1D">
        <w:rPr>
          <w:rFonts w:ascii="Times New Roman" w:hAnsi="Times New Roman"/>
          <w:sz w:val="24"/>
          <w:szCs w:val="24"/>
        </w:rPr>
        <w:t xml:space="preserve"> и видеофрагментов на знакомом учащимся языковом материале);</w:t>
      </w:r>
    </w:p>
    <w:p w:rsidR="00DA4CC8" w:rsidRPr="005D7A1D" w:rsidRDefault="00DA4CC8" w:rsidP="00DA4C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чтение (воспринимать с пониманием тексты ограниченного объёма, соответствующие изученному тематическому материалу и интересам учащихся с соблюдением правил чтения и осмысленного интонирования); </w:t>
      </w:r>
    </w:p>
    <w:p w:rsidR="00DA4CC8" w:rsidRPr="005D7A1D" w:rsidRDefault="00DA4CC8" w:rsidP="00DA4C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письмо (техника написания букв и соблюдение орфографических правил, опора на образец, письменное заполнение пропусков и форм, подписи под предметами и явлениями, поздравительные открытки, личное письмо ограниченного объёма);   </w:t>
      </w:r>
    </w:p>
    <w:p w:rsidR="00DA4CC8" w:rsidRPr="005D7A1D" w:rsidRDefault="00DA4CC8" w:rsidP="00DA4C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>социокультурная осведомлённость (англо</w:t>
      </w:r>
      <w:r w:rsidR="00726C70">
        <w:rPr>
          <w:rFonts w:ascii="Times New Roman" w:hAnsi="Times New Roman"/>
          <w:sz w:val="24"/>
          <w:szCs w:val="24"/>
        </w:rPr>
        <w:t>-</w:t>
      </w:r>
      <w:r w:rsidRPr="005D7A1D">
        <w:rPr>
          <w:rFonts w:ascii="Times New Roman" w:hAnsi="Times New Roman"/>
          <w:sz w:val="24"/>
          <w:szCs w:val="24"/>
        </w:rPr>
        <w:t xml:space="preserve">говорящие страны, литературные персонажи, сказки народов мира, детский фольклор, песни, нормы поведения, правила вежливости и речевой этикет). </w:t>
      </w:r>
    </w:p>
    <w:p w:rsidR="00DA4CC8" w:rsidRPr="005D7A1D" w:rsidRDefault="00DA4CC8" w:rsidP="00DA4C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b/>
          <w:sz w:val="24"/>
          <w:szCs w:val="24"/>
        </w:rPr>
        <w:t>Б.</w:t>
      </w:r>
      <w:r w:rsidRPr="005D7A1D">
        <w:rPr>
          <w:rFonts w:ascii="Times New Roman" w:hAnsi="Times New Roman"/>
          <w:sz w:val="24"/>
          <w:szCs w:val="24"/>
        </w:rPr>
        <w:t xml:space="preserve"> В познавательной сфере:  </w:t>
      </w:r>
    </w:p>
    <w:p w:rsidR="00DA4CC8" w:rsidRPr="005D7A1D" w:rsidRDefault="00DA4CC8" w:rsidP="00DA4CC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>формирование элементарных системных языковых представлений об изучаемом языке (</w:t>
      </w:r>
      <w:proofErr w:type="spellStart"/>
      <w:proofErr w:type="gramStart"/>
      <w:r w:rsidRPr="005D7A1D">
        <w:rPr>
          <w:rFonts w:ascii="Times New Roman" w:hAnsi="Times New Roman"/>
          <w:sz w:val="24"/>
          <w:szCs w:val="24"/>
        </w:rPr>
        <w:t>звуко</w:t>
      </w:r>
      <w:proofErr w:type="spellEnd"/>
      <w:r w:rsidRPr="005D7A1D">
        <w:rPr>
          <w:rFonts w:ascii="Times New Roman" w:hAnsi="Times New Roman"/>
          <w:sz w:val="24"/>
          <w:szCs w:val="24"/>
        </w:rPr>
        <w:t>-буквенный</w:t>
      </w:r>
      <w:proofErr w:type="gramEnd"/>
      <w:r w:rsidRPr="005D7A1D">
        <w:rPr>
          <w:rFonts w:ascii="Times New Roman" w:hAnsi="Times New Roman"/>
          <w:sz w:val="24"/>
          <w:szCs w:val="24"/>
        </w:rPr>
        <w:t xml:space="preserve"> состав, слова и словосочетания, утвердительные, вопросительные и отрицательные предложения, порядок слов, служебные слова и грамматические словоформы); </w:t>
      </w:r>
    </w:p>
    <w:p w:rsidR="00DA4CC8" w:rsidRPr="005D7A1D" w:rsidRDefault="00DA4CC8" w:rsidP="00DA4CC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умение выполнять задания по усвоенному образцу, включая составление собственных диалогических и монологических высказывание по изученной тематике; </w:t>
      </w:r>
    </w:p>
    <w:p w:rsidR="00DA4CC8" w:rsidRPr="005D7A1D" w:rsidRDefault="00DA4CC8" w:rsidP="00DA4CC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перенос умений работы с русскоязычным текстом на задания с текстом на английском языке, 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 </w:t>
      </w:r>
    </w:p>
    <w:p w:rsidR="00DA4CC8" w:rsidRPr="005D7A1D" w:rsidRDefault="00DA4CC8" w:rsidP="00DA4CC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умение использовать учебно-справочный материал в виде словарей, таблиц и схем для выполнения заданий разного типа; </w:t>
      </w:r>
    </w:p>
    <w:p w:rsidR="00DA4CC8" w:rsidRPr="005D7A1D" w:rsidRDefault="00DA4CC8" w:rsidP="00DA4CC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осуществлять самооценку выполненных учебных заданий и подводить итоги усвоенным знаниям на основе заданий для самоконтроля. </w:t>
      </w:r>
    </w:p>
    <w:p w:rsidR="00DA4CC8" w:rsidRPr="005D7A1D" w:rsidRDefault="00DA4CC8" w:rsidP="00DA4C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b/>
          <w:sz w:val="24"/>
          <w:szCs w:val="24"/>
        </w:rPr>
        <w:t>В.</w:t>
      </w:r>
      <w:r w:rsidRPr="005D7A1D">
        <w:rPr>
          <w:rFonts w:ascii="Times New Roman" w:hAnsi="Times New Roman"/>
          <w:sz w:val="24"/>
          <w:szCs w:val="24"/>
        </w:rPr>
        <w:t xml:space="preserve"> В ценностно-ориентационной сфере: </w:t>
      </w:r>
    </w:p>
    <w:p w:rsidR="00DA4CC8" w:rsidRPr="005D7A1D" w:rsidRDefault="00DA4CC8" w:rsidP="00DA4CC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восприятие языка как общечеловеческой ценности, обеспечивающей познание, передачу информации, выражение эмоций, отношений и взаимодействия с другими людьми; </w:t>
      </w:r>
    </w:p>
    <w:p w:rsidR="00DA4CC8" w:rsidRPr="005D7A1D" w:rsidRDefault="00DA4CC8" w:rsidP="00DA4CC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ознакомление с доступными возрасту культурными ценностями других народов и своей страны, известными героями, важными событиями, популярными произведениями, а также нормами жизни; </w:t>
      </w:r>
    </w:p>
    <w:p w:rsidR="00DA4CC8" w:rsidRPr="005D7A1D" w:rsidRDefault="00DA4CC8" w:rsidP="00DA4CC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lastRenderedPageBreak/>
        <w:t xml:space="preserve">перспектива использования изучаемого языка для контактов с представителями иной культуры, возможность рассказать друзьям о новых знаниях, полученных с помощью иностранного языка, вероятность применения начальных знаний иностранного языка в зарубежных турах с родными. </w:t>
      </w:r>
    </w:p>
    <w:p w:rsidR="00DA4CC8" w:rsidRPr="005D7A1D" w:rsidRDefault="00DA4CC8" w:rsidP="00DA4C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b/>
          <w:sz w:val="24"/>
          <w:szCs w:val="24"/>
        </w:rPr>
        <w:t>Г.</w:t>
      </w:r>
      <w:r w:rsidRPr="005D7A1D">
        <w:rPr>
          <w:rFonts w:ascii="Times New Roman" w:hAnsi="Times New Roman"/>
          <w:sz w:val="24"/>
          <w:szCs w:val="24"/>
        </w:rPr>
        <w:t xml:space="preserve"> В эстетической сфере: </w:t>
      </w:r>
    </w:p>
    <w:p w:rsidR="00DA4CC8" w:rsidRPr="005D7A1D" w:rsidRDefault="00DA4CC8" w:rsidP="00DA4CC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знакомство с образцами родной и зарубежной детской литературы, образцов поэзии, фольклора и народного литературного творчества; </w:t>
      </w:r>
    </w:p>
    <w:p w:rsidR="00DA4CC8" w:rsidRPr="005D7A1D" w:rsidRDefault="00DA4CC8" w:rsidP="00DA4CC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>формирование эстетического вкуса в восприятии фрагментов родной и зарубежной детской литературы, стихов, песен и иллюстраций;</w:t>
      </w:r>
    </w:p>
    <w:p w:rsidR="00DA4CC8" w:rsidRPr="005D7A1D" w:rsidRDefault="00DA4CC8" w:rsidP="00DA4CC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развитие эстетической оценки образцов родной и зарубежной детской литературы, стихов и песен, фольклора и изображений на основе образцов для сравнения. </w:t>
      </w:r>
    </w:p>
    <w:p w:rsidR="00DA4CC8" w:rsidRPr="005D7A1D" w:rsidRDefault="00DA4CC8" w:rsidP="00DA4C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 </w:t>
      </w:r>
      <w:r w:rsidRPr="005D7A1D">
        <w:rPr>
          <w:rFonts w:ascii="Times New Roman" w:hAnsi="Times New Roman"/>
          <w:b/>
          <w:sz w:val="24"/>
          <w:szCs w:val="24"/>
        </w:rPr>
        <w:t>Д.</w:t>
      </w:r>
      <w:r w:rsidRPr="005D7A1D">
        <w:rPr>
          <w:rFonts w:ascii="Times New Roman" w:hAnsi="Times New Roman"/>
          <w:sz w:val="24"/>
          <w:szCs w:val="24"/>
        </w:rPr>
        <w:t xml:space="preserve"> В трудовой сфере: </w:t>
      </w:r>
    </w:p>
    <w:p w:rsidR="00DA4CC8" w:rsidRPr="005D7A1D" w:rsidRDefault="00DA4CC8" w:rsidP="00DA4CC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умение сохранять цели познавательной деятельности и следовать её задачам при усвоении программного учебного материала и в самостоятельном учении; </w:t>
      </w:r>
    </w:p>
    <w:p w:rsidR="00DA4CC8" w:rsidRPr="005D7A1D" w:rsidRDefault="00DA4CC8" w:rsidP="00DA4CC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готовность пользоваться доступными возрасту современными учебными технологиями, включая ИКТ для повышения эффективности своего учебного труда; </w:t>
      </w:r>
    </w:p>
    <w:p w:rsidR="00DA4CC8" w:rsidRPr="005D7A1D" w:rsidRDefault="00DA4CC8" w:rsidP="00DA4CC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A1D">
        <w:rPr>
          <w:rFonts w:ascii="Times New Roman" w:hAnsi="Times New Roman"/>
          <w:sz w:val="24"/>
          <w:szCs w:val="24"/>
        </w:rPr>
        <w:t xml:space="preserve">начальный опыт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 </w:t>
      </w:r>
    </w:p>
    <w:p w:rsidR="00DA4CC8" w:rsidRPr="005D7A1D" w:rsidRDefault="00DA4CC8" w:rsidP="00DA4C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71D7" w:rsidRDefault="00A271D7" w:rsidP="00A271D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</w:t>
      </w:r>
    </w:p>
    <w:p w:rsidR="00D67A36" w:rsidRPr="002A3216" w:rsidRDefault="00A271D7" w:rsidP="002A321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  <w:r w:rsidR="00D67A36" w:rsidRPr="00D67A36">
        <w:rPr>
          <w:rFonts w:ascii="Times New Roman" w:hAnsi="Times New Roman"/>
          <w:sz w:val="24"/>
          <w:szCs w:val="24"/>
        </w:rPr>
        <w:t>.</w:t>
      </w:r>
      <w:r w:rsidR="007A2D7E">
        <w:rPr>
          <w:rFonts w:ascii="Times New Roman" w:hAnsi="Times New Roman"/>
          <w:sz w:val="24"/>
          <w:szCs w:val="24"/>
        </w:rPr>
        <w:tab/>
      </w:r>
    </w:p>
    <w:p w:rsidR="00D67A36" w:rsidRPr="00D67A36" w:rsidRDefault="00D67A36" w:rsidP="00D67A3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58A9" w:rsidRPr="002A3216" w:rsidRDefault="002A3216" w:rsidP="002A32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</w:t>
      </w:r>
    </w:p>
    <w:p w:rsidR="004958A9" w:rsidRPr="004958A9" w:rsidRDefault="004958A9" w:rsidP="004958A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58A9" w:rsidRPr="004958A9" w:rsidRDefault="004958A9" w:rsidP="004958A9">
      <w:pPr>
        <w:spacing w:after="0" w:line="240" w:lineRule="auto"/>
        <w:rPr>
          <w:rFonts w:ascii="Times New Roman" w:hAnsi="Times New Roman"/>
          <w:sz w:val="24"/>
          <w:szCs w:val="24"/>
        </w:rPr>
        <w:sectPr w:rsidR="004958A9" w:rsidRPr="004958A9">
          <w:pgSz w:w="16838" w:h="11906" w:orient="landscape"/>
          <w:pgMar w:top="1701" w:right="851" w:bottom="1134" w:left="1134" w:header="708" w:footer="708" w:gutter="0"/>
          <w:cols w:space="720"/>
        </w:sectPr>
      </w:pPr>
    </w:p>
    <w:p w:rsidR="00DA4CC8" w:rsidRPr="005D7A1D" w:rsidRDefault="00DA4CC8" w:rsidP="00DA4C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A4CC8" w:rsidRPr="005D7A1D" w:rsidRDefault="00DA4CC8" w:rsidP="00DA4C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D7A1D">
        <w:rPr>
          <w:rFonts w:ascii="Times New Roman" w:hAnsi="Times New Roman"/>
          <w:b/>
          <w:sz w:val="24"/>
          <w:szCs w:val="24"/>
        </w:rPr>
        <w:t>Основное содержание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5528"/>
      </w:tblGrid>
      <w:tr w:rsidR="000840F4" w:rsidRPr="005D7A1D" w:rsidTr="000840F4">
        <w:tc>
          <w:tcPr>
            <w:tcW w:w="7196" w:type="dxa"/>
            <w:vAlign w:val="center"/>
          </w:tcPr>
          <w:p w:rsidR="000840F4" w:rsidRPr="005D7A1D" w:rsidRDefault="000840F4" w:rsidP="005D7A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kern w:val="24"/>
                <w:sz w:val="24"/>
                <w:szCs w:val="24"/>
              </w:rPr>
              <w:t>Название раздела</w:t>
            </w:r>
          </w:p>
        </w:tc>
        <w:tc>
          <w:tcPr>
            <w:tcW w:w="5528" w:type="dxa"/>
            <w:vAlign w:val="center"/>
          </w:tcPr>
          <w:p w:rsidR="000840F4" w:rsidRPr="005D7A1D" w:rsidRDefault="000840F4" w:rsidP="005D7A1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Количество часов, отводимых на данный раздел</w:t>
            </w:r>
          </w:p>
        </w:tc>
      </w:tr>
      <w:tr w:rsidR="000840F4" w:rsidRPr="005D7A1D" w:rsidTr="000840F4">
        <w:tc>
          <w:tcPr>
            <w:tcW w:w="7196" w:type="dxa"/>
            <w:vAlign w:val="center"/>
          </w:tcPr>
          <w:p w:rsidR="000840F4" w:rsidRPr="005D7A1D" w:rsidRDefault="000840F4" w:rsidP="005D7A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F77CFB">
              <w:rPr>
                <w:rFonts w:ascii="Times New Roman" w:hAnsi="Times New Roman"/>
                <w:b/>
                <w:sz w:val="24"/>
                <w:szCs w:val="24"/>
              </w:rPr>
              <w:t>Межличностные отношения в семье, взаимоотношения со сверстниками, решения конфликтных ситуаций. Внешность и черты характера человека.</w:t>
            </w:r>
          </w:p>
        </w:tc>
        <w:tc>
          <w:tcPr>
            <w:tcW w:w="5528" w:type="dxa"/>
          </w:tcPr>
          <w:p w:rsidR="000840F4" w:rsidRPr="005D7A1D" w:rsidRDefault="00F77CFB" w:rsidP="00DA4C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0840F4" w:rsidRPr="005D7A1D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0840F4" w:rsidRPr="005D7A1D" w:rsidTr="000840F4">
        <w:tc>
          <w:tcPr>
            <w:tcW w:w="7196" w:type="dxa"/>
            <w:vAlign w:val="center"/>
          </w:tcPr>
          <w:p w:rsidR="000840F4" w:rsidRPr="005D7A1D" w:rsidRDefault="000840F4" w:rsidP="005D7A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F77CFB">
              <w:rPr>
                <w:rFonts w:ascii="Times New Roman" w:hAnsi="Times New Roman"/>
                <w:b/>
                <w:sz w:val="24"/>
                <w:szCs w:val="24"/>
              </w:rPr>
              <w:t>Досуг и увлечения (чтение, кино, театр, музеи, музыка). Виды отдыха, путешествия. Молодежная мода. Покупки.</w:t>
            </w:r>
          </w:p>
        </w:tc>
        <w:tc>
          <w:tcPr>
            <w:tcW w:w="5528" w:type="dxa"/>
          </w:tcPr>
          <w:p w:rsidR="000840F4" w:rsidRPr="005D7A1D" w:rsidRDefault="00F77CFB" w:rsidP="00DA4C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840F4" w:rsidRPr="005D7A1D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0840F4" w:rsidRPr="005D7A1D" w:rsidTr="000840F4">
        <w:tc>
          <w:tcPr>
            <w:tcW w:w="7196" w:type="dxa"/>
            <w:vAlign w:val="center"/>
          </w:tcPr>
          <w:p w:rsidR="000840F4" w:rsidRPr="005D7A1D" w:rsidRDefault="00F77CFB" w:rsidP="005D7A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3.Здоровый образ жизни: режим труда и отдыха, спорт, сбалансированное питание, отказ от вредных привычек.</w:t>
            </w:r>
          </w:p>
        </w:tc>
        <w:tc>
          <w:tcPr>
            <w:tcW w:w="5528" w:type="dxa"/>
          </w:tcPr>
          <w:p w:rsidR="000840F4" w:rsidRPr="005D7A1D" w:rsidRDefault="00F77CFB" w:rsidP="00DA4C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840F4" w:rsidRPr="005D7A1D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0840F4" w:rsidRPr="005D7A1D" w:rsidTr="000840F4">
        <w:tc>
          <w:tcPr>
            <w:tcW w:w="7196" w:type="dxa"/>
            <w:vAlign w:val="center"/>
          </w:tcPr>
          <w:p w:rsidR="000840F4" w:rsidRPr="005D7A1D" w:rsidRDefault="000840F4" w:rsidP="005D7A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7CFB">
              <w:rPr>
                <w:rFonts w:ascii="Times New Roman" w:hAnsi="Times New Roman"/>
                <w:sz w:val="24"/>
                <w:szCs w:val="24"/>
              </w:rPr>
              <w:t>4.Школьное образование, школьная жизнь, изучаемые предметы и отношение к ним</w:t>
            </w:r>
            <w:r w:rsidR="00C0025E">
              <w:rPr>
                <w:rFonts w:ascii="Times New Roman" w:hAnsi="Times New Roman"/>
                <w:sz w:val="24"/>
                <w:szCs w:val="24"/>
              </w:rPr>
              <w:t>. Переписка с зарубежными сверстниками. Каникулы в различное время года.</w:t>
            </w:r>
          </w:p>
        </w:tc>
        <w:tc>
          <w:tcPr>
            <w:tcW w:w="5528" w:type="dxa"/>
          </w:tcPr>
          <w:p w:rsidR="000840F4" w:rsidRPr="005D7A1D" w:rsidRDefault="00C0025E" w:rsidP="00DA4C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0840F4" w:rsidRPr="005D7A1D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0840F4" w:rsidRPr="005D7A1D" w:rsidTr="000840F4">
        <w:tc>
          <w:tcPr>
            <w:tcW w:w="7196" w:type="dxa"/>
            <w:vAlign w:val="center"/>
          </w:tcPr>
          <w:p w:rsidR="000840F4" w:rsidRPr="005D7A1D" w:rsidRDefault="000840F4" w:rsidP="005D7A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C0025E">
              <w:rPr>
                <w:rFonts w:ascii="Times New Roman" w:hAnsi="Times New Roman"/>
                <w:b/>
                <w:sz w:val="24"/>
                <w:szCs w:val="24"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5528" w:type="dxa"/>
          </w:tcPr>
          <w:p w:rsidR="000840F4" w:rsidRPr="005D7A1D" w:rsidRDefault="00C0025E" w:rsidP="00DA4C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840F4" w:rsidRPr="005D7A1D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0840F4" w:rsidRPr="005D7A1D" w:rsidTr="000840F4">
        <w:tc>
          <w:tcPr>
            <w:tcW w:w="7196" w:type="dxa"/>
            <w:vAlign w:val="center"/>
          </w:tcPr>
          <w:p w:rsidR="000840F4" w:rsidRPr="005D7A1D" w:rsidRDefault="000840F4" w:rsidP="005D7A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C0025E">
              <w:rPr>
                <w:rFonts w:ascii="Times New Roman" w:hAnsi="Times New Roman"/>
                <w:b/>
                <w:sz w:val="24"/>
                <w:szCs w:val="24"/>
              </w:rPr>
              <w:t>Вселенная и человек. Природа: флора и фауна. Проблемы экологии, защита окружающей среды. Климат, погода. Условия проживания в городской и сельской местности. Транспорт.</w:t>
            </w:r>
          </w:p>
        </w:tc>
        <w:tc>
          <w:tcPr>
            <w:tcW w:w="5528" w:type="dxa"/>
          </w:tcPr>
          <w:p w:rsidR="000840F4" w:rsidRPr="005D7A1D" w:rsidRDefault="007A2D7E" w:rsidP="00DA4C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840F4" w:rsidRPr="005D7A1D">
              <w:rPr>
                <w:rFonts w:ascii="Times New Roman" w:hAnsi="Times New Roman"/>
                <w:sz w:val="24"/>
                <w:szCs w:val="24"/>
              </w:rPr>
              <w:t>0 часов</w:t>
            </w:r>
          </w:p>
        </w:tc>
      </w:tr>
      <w:tr w:rsidR="000840F4" w:rsidRPr="005D7A1D" w:rsidTr="000840F4">
        <w:tc>
          <w:tcPr>
            <w:tcW w:w="7196" w:type="dxa"/>
            <w:vAlign w:val="center"/>
          </w:tcPr>
          <w:p w:rsidR="000840F4" w:rsidRPr="005D7A1D" w:rsidRDefault="000840F4" w:rsidP="005D7A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</w:t>
            </w: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0025E">
              <w:rPr>
                <w:rFonts w:ascii="Times New Roman" w:hAnsi="Times New Roman"/>
                <w:b/>
                <w:sz w:val="24"/>
                <w:szCs w:val="24"/>
              </w:rPr>
              <w:t>Страна изучаемого языка и родная страна, их географическое положение, столицы и крупные города</w:t>
            </w:r>
            <w:r w:rsidR="00CA2875">
              <w:rPr>
                <w:rFonts w:ascii="Times New Roman" w:hAnsi="Times New Roman"/>
                <w:b/>
                <w:sz w:val="24"/>
                <w:szCs w:val="24"/>
              </w:rPr>
              <w:t>, достопримечательности, культурные особенности, национальные праздники, знаменательные даты, традиции,</w:t>
            </w:r>
            <w:r w:rsidR="007A2D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A2875">
              <w:rPr>
                <w:rFonts w:ascii="Times New Roman" w:hAnsi="Times New Roman"/>
                <w:b/>
                <w:sz w:val="24"/>
                <w:szCs w:val="24"/>
              </w:rPr>
              <w:t>обычаи. Выдающиеся люди их вклад в науку.</w:t>
            </w:r>
            <w:r w:rsidR="00C002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0840F4" w:rsidRPr="005D7A1D" w:rsidRDefault="00C0025E" w:rsidP="00DA4C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A2D7E"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</w:tr>
      <w:tr w:rsidR="000840F4" w:rsidRPr="005D7A1D" w:rsidTr="000840F4">
        <w:trPr>
          <w:trHeight w:val="583"/>
        </w:trPr>
        <w:tc>
          <w:tcPr>
            <w:tcW w:w="12724" w:type="dxa"/>
            <w:gridSpan w:val="2"/>
          </w:tcPr>
          <w:p w:rsidR="000840F4" w:rsidRPr="005D7A1D" w:rsidRDefault="007A2D7E" w:rsidP="007A2D7E">
            <w:pPr>
              <w:tabs>
                <w:tab w:val="left" w:pos="180"/>
                <w:tab w:val="center" w:pos="6254"/>
                <w:tab w:val="left" w:pos="999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Итого                                                                                                                                               102 часа</w:t>
            </w:r>
          </w:p>
        </w:tc>
      </w:tr>
    </w:tbl>
    <w:p w:rsidR="00DA4CC8" w:rsidRPr="005D7A1D" w:rsidRDefault="00DA4CC8" w:rsidP="00DA4CC8">
      <w:pPr>
        <w:spacing w:before="100" w:beforeAutospacing="1" w:after="0" w:line="240" w:lineRule="auto"/>
        <w:rPr>
          <w:rFonts w:ascii="Times New Roman" w:hAnsi="Times New Roman"/>
          <w:b/>
          <w:sz w:val="24"/>
          <w:szCs w:val="24"/>
        </w:rPr>
      </w:pPr>
    </w:p>
    <w:p w:rsidR="00FE6C2A" w:rsidRPr="005D7A1D" w:rsidRDefault="00E90080" w:rsidP="00FE6C2A">
      <w:pPr>
        <w:pStyle w:val="af1"/>
        <w:ind w:left="720"/>
        <w:jc w:val="left"/>
        <w:rPr>
          <w:sz w:val="24"/>
        </w:rPr>
      </w:pPr>
      <w:r w:rsidRPr="005D7A1D">
        <w:rPr>
          <w:sz w:val="24"/>
        </w:rPr>
        <w:t xml:space="preserve">                                                        </w:t>
      </w:r>
      <w:r w:rsidR="00635243" w:rsidRPr="005D7A1D">
        <w:rPr>
          <w:sz w:val="24"/>
        </w:rPr>
        <w:t xml:space="preserve"> </w:t>
      </w:r>
      <w:r w:rsidRPr="005D7A1D">
        <w:rPr>
          <w:sz w:val="24"/>
        </w:rPr>
        <w:t xml:space="preserve"> </w:t>
      </w:r>
      <w:r w:rsidR="00FE6C2A">
        <w:rPr>
          <w:sz w:val="24"/>
        </w:rPr>
        <w:t xml:space="preserve"> </w:t>
      </w:r>
    </w:p>
    <w:p w:rsidR="00110C53" w:rsidRDefault="00635243" w:rsidP="00FE6C2A">
      <w:pPr>
        <w:pStyle w:val="af1"/>
        <w:ind w:left="720"/>
        <w:jc w:val="left"/>
        <w:rPr>
          <w:sz w:val="24"/>
        </w:rPr>
      </w:pPr>
      <w:r w:rsidRPr="005D7A1D">
        <w:rPr>
          <w:sz w:val="24"/>
        </w:rPr>
        <w:t xml:space="preserve">    </w:t>
      </w:r>
      <w:r w:rsidR="00FE6C2A">
        <w:rPr>
          <w:sz w:val="24"/>
        </w:rPr>
        <w:t xml:space="preserve">     </w:t>
      </w:r>
    </w:p>
    <w:p w:rsidR="00635243" w:rsidRPr="005D7A1D" w:rsidRDefault="00FE6C2A" w:rsidP="00FE6C2A">
      <w:pPr>
        <w:pStyle w:val="af1"/>
        <w:ind w:left="720"/>
        <w:jc w:val="left"/>
        <w:rPr>
          <w:sz w:val="24"/>
        </w:rPr>
      </w:pPr>
      <w:r>
        <w:rPr>
          <w:sz w:val="24"/>
        </w:rPr>
        <w:t xml:space="preserve">                  </w:t>
      </w:r>
    </w:p>
    <w:p w:rsidR="00635243" w:rsidRPr="005D7A1D" w:rsidRDefault="00635243" w:rsidP="00E90080">
      <w:pPr>
        <w:pStyle w:val="af1"/>
        <w:ind w:left="720"/>
        <w:jc w:val="left"/>
        <w:rPr>
          <w:sz w:val="24"/>
        </w:rPr>
      </w:pPr>
    </w:p>
    <w:p w:rsidR="00635243" w:rsidRPr="005D7A1D" w:rsidRDefault="00635243" w:rsidP="00E90080">
      <w:pPr>
        <w:pStyle w:val="af1"/>
        <w:ind w:left="720"/>
        <w:jc w:val="left"/>
        <w:rPr>
          <w:sz w:val="24"/>
        </w:rPr>
      </w:pPr>
    </w:p>
    <w:p w:rsidR="00DA4CC8" w:rsidRPr="005D7A1D" w:rsidRDefault="00635243" w:rsidP="00E90080">
      <w:pPr>
        <w:pStyle w:val="af1"/>
        <w:ind w:left="720"/>
        <w:jc w:val="left"/>
        <w:rPr>
          <w:sz w:val="24"/>
        </w:rPr>
      </w:pPr>
      <w:r w:rsidRPr="005D7A1D">
        <w:rPr>
          <w:sz w:val="24"/>
        </w:rPr>
        <w:lastRenderedPageBreak/>
        <w:t xml:space="preserve">                                                         </w:t>
      </w:r>
      <w:r w:rsidR="00E90080" w:rsidRPr="005D7A1D">
        <w:rPr>
          <w:sz w:val="24"/>
        </w:rPr>
        <w:t xml:space="preserve"> </w:t>
      </w:r>
      <w:r w:rsidR="00110C53">
        <w:rPr>
          <w:sz w:val="24"/>
        </w:rPr>
        <w:t xml:space="preserve">                                                                                                                                    </w:t>
      </w:r>
    </w:p>
    <w:p w:rsidR="00DA4CC8" w:rsidRPr="005D7A1D" w:rsidRDefault="00110C53" w:rsidP="00110C53">
      <w:pPr>
        <w:pStyle w:val="af1"/>
        <w:ind w:left="360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Календарно – тематическое планирование                                                                                             </w:t>
      </w:r>
    </w:p>
    <w:tbl>
      <w:tblPr>
        <w:tblW w:w="13342" w:type="dxa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992"/>
        <w:gridCol w:w="993"/>
        <w:gridCol w:w="4110"/>
        <w:gridCol w:w="1559"/>
        <w:gridCol w:w="4820"/>
      </w:tblGrid>
      <w:tr w:rsidR="00933E5B" w:rsidRPr="005D7A1D" w:rsidTr="005A22A2">
        <w:trPr>
          <w:trHeight w:val="711"/>
        </w:trPr>
        <w:tc>
          <w:tcPr>
            <w:tcW w:w="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33E5B" w:rsidRPr="005D7A1D" w:rsidRDefault="00933E5B" w:rsidP="00DA4CC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E5B" w:rsidRPr="005D7A1D" w:rsidRDefault="00933E5B" w:rsidP="002C45AF">
            <w:pPr>
              <w:pStyle w:val="af1"/>
              <w:rPr>
                <w:sz w:val="24"/>
              </w:rPr>
            </w:pPr>
            <w:r w:rsidRPr="005D7A1D">
              <w:rPr>
                <w:sz w:val="24"/>
              </w:rPr>
              <w:t>Дата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E5B" w:rsidRPr="005D7A1D" w:rsidRDefault="00933E5B" w:rsidP="002C45AF">
            <w:pPr>
              <w:pStyle w:val="5"/>
              <w:rPr>
                <w:sz w:val="24"/>
              </w:rPr>
            </w:pPr>
            <w:r w:rsidRPr="005D7A1D">
              <w:rPr>
                <w:sz w:val="24"/>
              </w:rPr>
              <w:t>Тема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E5B" w:rsidRPr="005D7A1D" w:rsidRDefault="00933E5B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33E5B" w:rsidRPr="005D7A1D" w:rsidRDefault="00933E5B" w:rsidP="00933E5B">
            <w:pPr>
              <w:pStyle w:val="af1"/>
              <w:rPr>
                <w:b w:val="0"/>
                <w:bCs/>
                <w:sz w:val="24"/>
              </w:rPr>
            </w:pPr>
            <w:r w:rsidRPr="005D7A1D">
              <w:rPr>
                <w:b w:val="0"/>
                <w:bCs/>
                <w:sz w:val="24"/>
              </w:rPr>
              <w:t>Домашнее</w:t>
            </w:r>
          </w:p>
          <w:p w:rsidR="00933E5B" w:rsidRPr="005D7A1D" w:rsidRDefault="00933E5B" w:rsidP="00933E5B">
            <w:pPr>
              <w:pStyle w:val="af1"/>
              <w:rPr>
                <w:sz w:val="24"/>
              </w:rPr>
            </w:pPr>
            <w:r w:rsidRPr="005D7A1D">
              <w:rPr>
                <w:b w:val="0"/>
                <w:bCs/>
                <w:sz w:val="24"/>
              </w:rPr>
              <w:t>задание</w:t>
            </w:r>
          </w:p>
        </w:tc>
      </w:tr>
      <w:tr w:rsidR="00933E5B" w:rsidRPr="005D7A1D" w:rsidTr="005A22A2">
        <w:tc>
          <w:tcPr>
            <w:tcW w:w="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E5B" w:rsidRPr="005D7A1D" w:rsidRDefault="00933E5B" w:rsidP="00DA4CC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E5B" w:rsidRPr="005D7A1D" w:rsidRDefault="00933E5B" w:rsidP="002C45AF">
            <w:pPr>
              <w:pStyle w:val="af1"/>
              <w:rPr>
                <w:sz w:val="24"/>
              </w:rPr>
            </w:pPr>
            <w:r w:rsidRPr="005D7A1D">
              <w:rPr>
                <w:sz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E5B" w:rsidRPr="005D7A1D" w:rsidRDefault="00933E5B" w:rsidP="002C45AF">
            <w:pPr>
              <w:pStyle w:val="af1"/>
              <w:rPr>
                <w:sz w:val="24"/>
              </w:rPr>
            </w:pPr>
            <w:r w:rsidRPr="005D7A1D">
              <w:rPr>
                <w:sz w:val="24"/>
              </w:rPr>
              <w:t>Факт</w:t>
            </w:r>
          </w:p>
        </w:tc>
        <w:tc>
          <w:tcPr>
            <w:tcW w:w="4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E5B" w:rsidRPr="005D7A1D" w:rsidRDefault="00933E5B" w:rsidP="00DA4CC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3E5B" w:rsidRPr="005D7A1D" w:rsidRDefault="00933E5B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E5B" w:rsidRPr="005D7A1D" w:rsidRDefault="00933E5B" w:rsidP="00933E5B">
            <w:pPr>
              <w:pStyle w:val="af1"/>
              <w:jc w:val="left"/>
              <w:rPr>
                <w:sz w:val="24"/>
              </w:rPr>
            </w:pP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A22A2" w:rsidRDefault="001E63C6" w:rsidP="005A22A2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10C53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есть кто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12-13 РТ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5-6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A22A2" w:rsidRDefault="001E63C6" w:rsidP="005A22A2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FE6C2A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семья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14-15 РТ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7-8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A22A2" w:rsidRDefault="001E63C6" w:rsidP="005A22A2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М</w:t>
            </w:r>
            <w:r w:rsidR="00FE6C2A">
              <w:rPr>
                <w:rFonts w:ascii="Times New Roman" w:hAnsi="Times New Roman"/>
                <w:sz w:val="24"/>
                <w:szCs w:val="24"/>
              </w:rPr>
              <w:t>ежличностные отношения в семье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Повторить лексику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A22A2" w:rsidRDefault="001E63C6" w:rsidP="005A22A2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Мои друзья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450CDE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17-18 РТ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A22A2" w:rsidRDefault="001E63C6" w:rsidP="005A22A2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Представление  друзей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18-19 РТ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</w:tr>
      <w:tr w:rsidR="001E63C6" w:rsidRPr="005D7A1D" w:rsidTr="005A22A2">
        <w:trPr>
          <w:trHeight w:val="42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A22A2" w:rsidRDefault="001E63C6" w:rsidP="005A22A2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61613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Взаимоотношения в семье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20 РТ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61613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 моего друга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21 РТ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13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E46A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конфликтных ситуаций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22 РТ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61613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Помощь родителям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23-24 РТ стр15-16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pStyle w:val="af1"/>
              <w:rPr>
                <w:sz w:val="24"/>
              </w:rPr>
            </w:pPr>
            <w:r w:rsidRPr="003D5A47">
              <w:rPr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DE46A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pStyle w:val="af1"/>
              <w:jc w:val="left"/>
              <w:rPr>
                <w:b w:val="0"/>
                <w:sz w:val="24"/>
              </w:rPr>
            </w:pPr>
            <w:proofErr w:type="spellStart"/>
            <w:r w:rsidRPr="005D7A1D">
              <w:rPr>
                <w:b w:val="0"/>
                <w:sz w:val="24"/>
              </w:rPr>
              <w:t>стр</w:t>
            </w:r>
            <w:proofErr w:type="spellEnd"/>
            <w:r w:rsidRPr="005D7A1D">
              <w:rPr>
                <w:b w:val="0"/>
                <w:sz w:val="24"/>
              </w:rPr>
              <w:t xml:space="preserve"> 217 </w:t>
            </w:r>
            <w:proofErr w:type="spellStart"/>
            <w:r w:rsidRPr="005D7A1D">
              <w:rPr>
                <w:b w:val="0"/>
                <w:sz w:val="24"/>
              </w:rPr>
              <w:t>упр</w:t>
            </w:r>
            <w:proofErr w:type="spellEnd"/>
            <w:r w:rsidRPr="005D7A1D">
              <w:rPr>
                <w:b w:val="0"/>
                <w:sz w:val="24"/>
              </w:rPr>
              <w:t xml:space="preserve"> 7</w:t>
            </w:r>
            <w:r w:rsidR="00450CDE">
              <w:rPr>
                <w:b w:val="0"/>
                <w:sz w:val="24"/>
              </w:rPr>
              <w:t xml:space="preserve"> </w:t>
            </w:r>
            <w:r w:rsidRPr="005D7A1D">
              <w:rPr>
                <w:b w:val="0"/>
                <w:sz w:val="24"/>
              </w:rPr>
              <w:t xml:space="preserve">РТ </w:t>
            </w:r>
            <w:proofErr w:type="spellStart"/>
            <w:r w:rsidRPr="005D7A1D">
              <w:rPr>
                <w:b w:val="0"/>
                <w:sz w:val="24"/>
              </w:rPr>
              <w:t>стр</w:t>
            </w:r>
            <w:proofErr w:type="spellEnd"/>
            <w:r w:rsidRPr="005D7A1D">
              <w:rPr>
                <w:b w:val="0"/>
                <w:sz w:val="24"/>
              </w:rPr>
              <w:t xml:space="preserve"> 17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DE46A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Внешность моих друзей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50CDE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="00450CDE">
              <w:rPr>
                <w:rFonts w:ascii="Times New Roman" w:hAnsi="Times New Roman"/>
                <w:sz w:val="24"/>
                <w:szCs w:val="24"/>
              </w:rPr>
              <w:t xml:space="preserve"> 24 РТ </w:t>
            </w:r>
            <w:proofErr w:type="spellStart"/>
            <w:r w:rsidR="00450CDE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="00450CDE">
              <w:rPr>
                <w:rFonts w:ascii="Times New Roman" w:hAnsi="Times New Roman"/>
                <w:sz w:val="24"/>
                <w:szCs w:val="24"/>
              </w:rPr>
              <w:t xml:space="preserve"> 18</w:t>
            </w:r>
          </w:p>
        </w:tc>
      </w:tr>
      <w:tr w:rsidR="001E63C6" w:rsidRPr="005D7A1D" w:rsidTr="005A22A2">
        <w:trPr>
          <w:trHeight w:val="24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E46A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Черты характера человека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уч.упр.7 стр.</w:t>
            </w:r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27,</w:t>
            </w:r>
            <w:r w:rsidR="005D7A1D" w:rsidRPr="005D7A1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раб</w:t>
            </w:r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.тет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>. стр.17,</w:t>
            </w:r>
          </w:p>
        </w:tc>
      </w:tr>
      <w:tr w:rsidR="001E63C6" w:rsidRPr="005D7A1D" w:rsidTr="005A22A2">
        <w:trPr>
          <w:trHeight w:val="502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DE46A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Досуг и увлечения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уч.упр.11 стр.29,</w:t>
            </w:r>
          </w:p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  <w:r w:rsidR="005D7A1D"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1E63C6" w:rsidRPr="005D7A1D" w:rsidTr="005A22A2">
        <w:trPr>
          <w:trHeight w:val="425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keepLine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DE46AF" w:rsidP="00DA4CC8">
            <w:pPr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Посещение кино, театра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E63C6" w:rsidRPr="005D7A1D" w:rsidRDefault="001E63C6" w:rsidP="00933E5B">
            <w:pPr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стр.21,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E46A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парка аттракционов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 стр.22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DE46A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Современная музыка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450CDE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E46AF" w:rsidP="002C45AF">
            <w:pPr>
              <w:pStyle w:val="ac"/>
              <w:tabs>
                <w:tab w:val="left" w:pos="708"/>
              </w:tabs>
            </w:pPr>
            <w:r>
              <w:t xml:space="preserve">Любимые </w:t>
            </w:r>
            <w:r w:rsidR="00161613">
              <w:t>группы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Плакат о правилах работы в группе</w:t>
            </w:r>
          </w:p>
        </w:tc>
      </w:tr>
      <w:tr w:rsidR="001E63C6" w:rsidRPr="005D7A1D" w:rsidTr="005A22A2">
        <w:trPr>
          <w:trHeight w:val="375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61613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Выход в музей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450CDE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24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pStyle w:val="af1"/>
              <w:rPr>
                <w:sz w:val="24"/>
                <w:lang w:val="en-US"/>
              </w:rPr>
            </w:pPr>
            <w:r w:rsidRPr="003D5A47">
              <w:rPr>
                <w:sz w:val="24"/>
                <w:lang w:val="en-US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61613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как способ познания мира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pStyle w:val="af1"/>
              <w:rPr>
                <w:sz w:val="24"/>
              </w:rPr>
            </w:pPr>
            <w:r w:rsidRPr="005D7A1D">
              <w:rPr>
                <w:sz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450CDE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24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pStyle w:val="af1"/>
              <w:rPr>
                <w:sz w:val="24"/>
              </w:rPr>
            </w:pPr>
            <w:r w:rsidRPr="003D5A47">
              <w:rPr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95E3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любимая книга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>-к с.9</w:t>
            </w:r>
          </w:p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Раб.тетр.с.23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450CDE" w:rsidRDefault="001E63C6" w:rsidP="003D5A47">
            <w:pPr>
              <w:pStyle w:val="af1"/>
              <w:rPr>
                <w:sz w:val="24"/>
              </w:rPr>
            </w:pPr>
            <w:r w:rsidRPr="00450CDE">
              <w:rPr>
                <w:sz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5A22A2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95E3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отдыха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уч.упр.10 с.39, раб.тет.с.24</w:t>
            </w:r>
          </w:p>
        </w:tc>
      </w:tr>
      <w:tr w:rsidR="001E63C6" w:rsidRPr="005D7A1D" w:rsidTr="005A22A2">
        <w:trPr>
          <w:trHeight w:val="254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CD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61613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</w:t>
            </w:r>
            <w:r w:rsidR="00195E34">
              <w:rPr>
                <w:rFonts w:ascii="Times New Roman" w:hAnsi="Times New Roman"/>
                <w:sz w:val="24"/>
                <w:szCs w:val="24"/>
              </w:rPr>
              <w:t>вие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раб.тет.с.25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2</w:t>
            </w: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95E3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 по родному краю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раб.тет.с.26</w:t>
            </w:r>
          </w:p>
        </w:tc>
      </w:tr>
      <w:tr w:rsidR="001E63C6" w:rsidRPr="005D7A1D" w:rsidTr="00247217">
        <w:trPr>
          <w:cantSplit/>
          <w:trHeight w:val="253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47217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95E3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Места проведения досуга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450CDE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 рассказ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5E34">
              <w:rPr>
                <w:rFonts w:ascii="Times New Roman" w:hAnsi="Times New Roman"/>
                <w:sz w:val="24"/>
                <w:szCs w:val="24"/>
              </w:rPr>
              <w:t>Проверочная работа «Путешествие»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95E3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Молодежная мода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450CDE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27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2C45AF">
            <w:pPr>
              <w:pStyle w:val="af1"/>
              <w:jc w:val="left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М</w:t>
            </w:r>
            <w:r w:rsidR="00195E34">
              <w:rPr>
                <w:b w:val="0"/>
                <w:sz w:val="24"/>
              </w:rPr>
              <w:t>агазины и покупки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580835" w:rsidP="00933E5B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раб </w:t>
            </w:r>
            <w:proofErr w:type="spellStart"/>
            <w:r>
              <w:rPr>
                <w:b w:val="0"/>
                <w:sz w:val="24"/>
              </w:rPr>
              <w:t>тет</w:t>
            </w:r>
            <w:proofErr w:type="spellEnd"/>
            <w:r>
              <w:rPr>
                <w:b w:val="0"/>
                <w:sz w:val="24"/>
              </w:rPr>
              <w:t xml:space="preserve"> с.27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95E3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Покупка сувениров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pStyle w:val="af1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450CDE" w:rsidP="00933E5B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раб </w:t>
            </w:r>
            <w:proofErr w:type="spellStart"/>
            <w:r>
              <w:rPr>
                <w:b w:val="0"/>
                <w:sz w:val="24"/>
              </w:rPr>
              <w:t>тет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стр</w:t>
            </w:r>
            <w:proofErr w:type="spellEnd"/>
            <w:r>
              <w:rPr>
                <w:b w:val="0"/>
                <w:sz w:val="24"/>
              </w:rPr>
              <w:t xml:space="preserve"> 28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Мой </w:t>
            </w:r>
            <w:r w:rsidR="00195E34">
              <w:rPr>
                <w:rFonts w:ascii="Times New Roman" w:hAnsi="Times New Roman"/>
                <w:sz w:val="24"/>
                <w:szCs w:val="24"/>
              </w:rPr>
              <w:t>любимый магазин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уч.упр.8 с.47, раб.тет.с.29</w:t>
            </w:r>
          </w:p>
        </w:tc>
      </w:tr>
      <w:tr w:rsidR="001E63C6" w:rsidRPr="005D7A1D" w:rsidTr="005A22A2">
        <w:trPr>
          <w:trHeight w:val="45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 стр.30,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Здоровье и забота о нем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уч.упр.5 стр.50,</w:t>
            </w:r>
          </w:p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  <w:r w:rsid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стр.31,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keepLine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 труда и отдыха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уч.упр.5 с.50</w:t>
            </w:r>
          </w:p>
          <w:p w:rsidR="001E63C6" w:rsidRPr="005D7A1D" w:rsidRDefault="001E63C6" w:rsidP="00933E5B">
            <w:pPr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  <w:r w:rsid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стр.32,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Распорядок дня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on R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 xml:space="preserve"> с.5,</w:t>
            </w:r>
          </w:p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. стр.33-34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Бесплатные занятия спортом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. стр.33-34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Платные занятия спортом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уч.упр.4 с.53, </w:t>
            </w:r>
          </w:p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. стр.33-34 </w:t>
            </w:r>
          </w:p>
        </w:tc>
      </w:tr>
      <w:tr w:rsidR="001E63C6" w:rsidRPr="005D7A1D" w:rsidTr="005A22A2">
        <w:trPr>
          <w:cantSplit/>
          <w:trHeight w:val="484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pStyle w:val="af1"/>
              <w:rPr>
                <w:sz w:val="24"/>
                <w:lang w:val="en-US"/>
              </w:rPr>
            </w:pPr>
            <w:r w:rsidRPr="003D5A47">
              <w:rPr>
                <w:sz w:val="24"/>
                <w:lang w:val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в кружках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450CDE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 с. 36</w:t>
            </w:r>
          </w:p>
        </w:tc>
      </w:tr>
      <w:tr w:rsidR="001E63C6" w:rsidRPr="005D7A1D" w:rsidTr="005A22A2">
        <w:trPr>
          <w:cantSplit/>
          <w:trHeight w:val="534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питание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450CDE" w:rsidP="00933E5B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уч. </w:t>
            </w:r>
            <w:proofErr w:type="spellStart"/>
            <w:r>
              <w:rPr>
                <w:b w:val="0"/>
                <w:sz w:val="24"/>
              </w:rPr>
              <w:t>упр</w:t>
            </w:r>
            <w:proofErr w:type="spellEnd"/>
            <w:r>
              <w:rPr>
                <w:b w:val="0"/>
                <w:sz w:val="24"/>
              </w:rPr>
              <w:t xml:space="preserve"> 4. </w:t>
            </w:r>
            <w:proofErr w:type="spellStart"/>
            <w:r>
              <w:rPr>
                <w:b w:val="0"/>
                <w:sz w:val="24"/>
              </w:rPr>
              <w:t>стр</w:t>
            </w:r>
            <w:proofErr w:type="spellEnd"/>
            <w:r>
              <w:rPr>
                <w:b w:val="0"/>
                <w:sz w:val="24"/>
              </w:rPr>
              <w:t xml:space="preserve"> 35</w:t>
            </w:r>
          </w:p>
        </w:tc>
      </w:tr>
      <w:tr w:rsidR="001E63C6" w:rsidRPr="005D7A1D" w:rsidTr="005A22A2">
        <w:trPr>
          <w:cantSplit/>
          <w:trHeight w:val="691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5D7A1D">
            <w:pPr>
              <w:pStyle w:val="af1"/>
              <w:jc w:val="left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 xml:space="preserve"> </w:t>
            </w:r>
            <w:r w:rsidR="00B01145">
              <w:rPr>
                <w:b w:val="0"/>
                <w:sz w:val="24"/>
              </w:rPr>
              <w:t>Здоровье и личная гигиена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450CDE" w:rsidP="00933E5B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раб </w:t>
            </w:r>
            <w:proofErr w:type="spellStart"/>
            <w:r>
              <w:rPr>
                <w:b w:val="0"/>
                <w:sz w:val="24"/>
              </w:rPr>
              <w:t>тет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стр</w:t>
            </w:r>
            <w:proofErr w:type="spellEnd"/>
            <w:r>
              <w:rPr>
                <w:b w:val="0"/>
                <w:sz w:val="24"/>
              </w:rPr>
              <w:t xml:space="preserve"> 35</w:t>
            </w:r>
          </w:p>
        </w:tc>
      </w:tr>
      <w:tr w:rsidR="001E63C6" w:rsidRPr="005D7A1D" w:rsidTr="005A22A2">
        <w:trPr>
          <w:cantSplit/>
          <w:trHeight w:val="692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3D5A47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A47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Самочувствие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450CDE" w:rsidP="00933E5B">
            <w:pPr>
              <w:pStyle w:val="af1"/>
              <w:jc w:val="lef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у</w:t>
            </w:r>
            <w:r w:rsidR="001E63C6" w:rsidRPr="005D7A1D">
              <w:rPr>
                <w:b w:val="0"/>
                <w:sz w:val="24"/>
              </w:rPr>
              <w:t>ч</w:t>
            </w:r>
            <w:proofErr w:type="spellEnd"/>
            <w:r w:rsidR="001E63C6" w:rsidRPr="005D7A1D">
              <w:rPr>
                <w:b w:val="0"/>
                <w:sz w:val="24"/>
              </w:rPr>
              <w:t>-к упр.9 с.57</w:t>
            </w:r>
          </w:p>
          <w:p w:rsidR="001E63C6" w:rsidRPr="005D7A1D" w:rsidRDefault="001E63C6" w:rsidP="00933E5B">
            <w:pPr>
              <w:pStyle w:val="af1"/>
              <w:jc w:val="left"/>
              <w:rPr>
                <w:b w:val="0"/>
                <w:sz w:val="24"/>
              </w:rPr>
            </w:pPr>
            <w:proofErr w:type="spellStart"/>
            <w:r w:rsidRPr="005D7A1D">
              <w:rPr>
                <w:b w:val="0"/>
                <w:sz w:val="24"/>
              </w:rPr>
              <w:t>Раб.тетр.с</w:t>
            </w:r>
            <w:proofErr w:type="spellEnd"/>
            <w:r w:rsidRPr="005D7A1D">
              <w:rPr>
                <w:b w:val="0"/>
                <w:sz w:val="24"/>
              </w:rPr>
              <w:t>. 35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Отказ от вредных привычек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уч.упр..8с.59, раб.тет.с.36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Советы врача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уч.упр.6 с.60,</w:t>
            </w:r>
          </w:p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раб.тет.с.37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B01145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«Здоровый образ жизни»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3D5A47" w:rsidRDefault="001E63C6" w:rsidP="00933E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уч.упр.4 с.61, раб.тет.с.38;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74719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Школьное образование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pStyle w:val="af1"/>
              <w:jc w:val="left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Рассказ о хобби друзей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74719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Школьное расписание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pStyle w:val="af1"/>
              <w:jc w:val="left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Составить описание человека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710C">
              <w:rPr>
                <w:rFonts w:ascii="Times New Roman" w:hAnsi="Times New Roman"/>
                <w:sz w:val="24"/>
                <w:szCs w:val="24"/>
              </w:rPr>
              <w:t>Правила поведения школьников в Великобритании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450CDE" w:rsidP="00933E5B">
            <w:pPr>
              <w:pStyle w:val="af1"/>
              <w:jc w:val="lef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уч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упр</w:t>
            </w:r>
            <w:proofErr w:type="spellEnd"/>
            <w:r>
              <w:rPr>
                <w:b w:val="0"/>
                <w:sz w:val="24"/>
              </w:rPr>
              <w:t xml:space="preserve"> 5 с.61</w:t>
            </w:r>
          </w:p>
          <w:p w:rsidR="001E63C6" w:rsidRPr="005D7A1D" w:rsidRDefault="001E63C6" w:rsidP="00933E5B">
            <w:pPr>
              <w:pStyle w:val="af1"/>
              <w:jc w:val="left"/>
              <w:rPr>
                <w:b w:val="0"/>
                <w:sz w:val="24"/>
              </w:rPr>
            </w:pP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747194" w:rsidP="002C45AF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Изучаемые предметы в школе и отношение к ним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pStyle w:val="af1"/>
              <w:rPr>
                <w:b w:val="0"/>
                <w:sz w:val="24"/>
              </w:rPr>
            </w:pPr>
          </w:p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450CDE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с.40</w:t>
            </w:r>
          </w:p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2C45AF">
            <w:pPr>
              <w:pStyle w:val="af1"/>
              <w:jc w:val="left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Школ</w:t>
            </w:r>
            <w:r w:rsidR="00747194">
              <w:rPr>
                <w:b w:val="0"/>
                <w:sz w:val="24"/>
              </w:rPr>
              <w:t>ьная жизнь зарубежных школьников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450CDE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 40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Школьн</w:t>
            </w:r>
            <w:r w:rsidR="00747194">
              <w:rPr>
                <w:rFonts w:ascii="Times New Roman" w:hAnsi="Times New Roman"/>
                <w:sz w:val="24"/>
                <w:szCs w:val="24"/>
              </w:rPr>
              <w:t>ая жизнь российских школьников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450CDE" w:rsidP="00933E5B">
            <w:pPr>
              <w:pStyle w:val="af1"/>
              <w:jc w:val="lef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у</w:t>
            </w:r>
            <w:r w:rsidR="001E63C6" w:rsidRPr="005D7A1D">
              <w:rPr>
                <w:b w:val="0"/>
                <w:sz w:val="24"/>
              </w:rPr>
              <w:t>ч</w:t>
            </w:r>
            <w:proofErr w:type="spellEnd"/>
            <w:r w:rsidR="001E63C6" w:rsidRPr="005D7A1D">
              <w:rPr>
                <w:b w:val="0"/>
                <w:sz w:val="24"/>
              </w:rPr>
              <w:t>-к упр.10 с.67</w:t>
            </w:r>
          </w:p>
          <w:p w:rsidR="001E63C6" w:rsidRPr="005D7A1D" w:rsidRDefault="00580835" w:rsidP="00933E5B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р</w:t>
            </w:r>
            <w:r w:rsidR="001E63C6" w:rsidRPr="005D7A1D">
              <w:rPr>
                <w:b w:val="0"/>
                <w:sz w:val="24"/>
              </w:rPr>
              <w:t>аб.тетр.с.41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74719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Взаимоотношения учащихся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уч.упр.10 с.59 (раб.тет.с.42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CD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74719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для учителей и учащихся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Уч.упр.5 с.70,</w:t>
            </w:r>
          </w:p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раб.тет.с.43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747194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Школьная форма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Уч.упр.4 с.71,</w:t>
            </w:r>
          </w:p>
          <w:p w:rsidR="001E63C6" w:rsidRPr="005D7A1D" w:rsidRDefault="001E63C6" w:rsidP="00933E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раб.тет.с.44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2710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Переписка с зарубежными сверстниками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450CDE" w:rsidRDefault="00450CDE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ч</w:t>
            </w:r>
            <w:r w:rsidRPr="00450CD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1E63C6" w:rsidRPr="00450C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с</w:t>
            </w:r>
            <w:r w:rsidR="001E63C6" w:rsidRPr="00450CDE">
              <w:rPr>
                <w:rFonts w:ascii="Times New Roman" w:hAnsi="Times New Roman"/>
                <w:sz w:val="24"/>
                <w:szCs w:val="24"/>
              </w:rPr>
              <w:t xml:space="preserve">.7, </w:t>
            </w:r>
          </w:p>
          <w:p w:rsidR="001E63C6" w:rsidRPr="003D5A47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Раб</w:t>
            </w:r>
            <w:r w:rsidRPr="00450CDE">
              <w:rPr>
                <w:rFonts w:ascii="Times New Roman" w:hAnsi="Times New Roman"/>
                <w:sz w:val="24"/>
                <w:szCs w:val="24"/>
              </w:rPr>
              <w:t>.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тет</w:t>
            </w:r>
            <w:r w:rsidRPr="00450CDE">
              <w:rPr>
                <w:rFonts w:ascii="Times New Roman" w:hAnsi="Times New Roman"/>
                <w:sz w:val="24"/>
                <w:szCs w:val="24"/>
              </w:rPr>
              <w:t>.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с</w:t>
            </w:r>
            <w:r w:rsidRPr="00450CDE">
              <w:rPr>
                <w:rFonts w:ascii="Times New Roman" w:hAnsi="Times New Roman"/>
                <w:sz w:val="24"/>
                <w:szCs w:val="24"/>
              </w:rPr>
              <w:t>.86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2710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Каникулы в городе и за городом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450CDE" w:rsidP="00933E5B">
            <w:pPr>
              <w:spacing w:after="0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ч.упр.5 с.72,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раб.тет.с.45-46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2710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Школьные каникулы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58083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ч.упр.4 с.63,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Раб.тет.с.45-46,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2710C" w:rsidP="002C45AF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Мир профессий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58083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450CDE">
              <w:rPr>
                <w:rFonts w:ascii="Times New Roman" w:hAnsi="Times New Roman"/>
                <w:sz w:val="24"/>
                <w:szCs w:val="24"/>
              </w:rPr>
              <w:t xml:space="preserve">аб </w:t>
            </w:r>
            <w:proofErr w:type="spellStart"/>
            <w:r w:rsidR="00450CDE"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 w:rsidR="00450CDE">
              <w:rPr>
                <w:rFonts w:ascii="Times New Roman" w:hAnsi="Times New Roman"/>
                <w:sz w:val="24"/>
                <w:szCs w:val="24"/>
              </w:rPr>
              <w:t xml:space="preserve"> с.47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2710C" w:rsidP="002C45AF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Проблема выбора профессии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4с. 72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2710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иностранного языка в выборе профессии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pStyle w:val="af1"/>
              <w:ind w:right="-108"/>
              <w:jc w:val="left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уч.упр.8 с.77,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2710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Планы на будущее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Уч.упр.11 с.79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 стр.48,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D54EB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профессии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уч.упр.5 стр.</w:t>
            </w:r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80,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раб</w:t>
            </w:r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.тет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  <w:r w:rsidR="003D5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стр.49,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Пр</w:t>
            </w:r>
            <w:r w:rsidR="00D54EBC">
              <w:rPr>
                <w:rFonts w:ascii="Times New Roman" w:hAnsi="Times New Roman"/>
                <w:sz w:val="24"/>
                <w:szCs w:val="24"/>
              </w:rPr>
              <w:t>офессии людей искусства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уч.упр.5 с.81,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  <w:r w:rsidR="003D5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стр.50,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54EB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Вселенная и человек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</w:t>
            </w:r>
            <w:r w:rsidR="00312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125B5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 w:rsidR="003125B5">
              <w:rPr>
                <w:rFonts w:ascii="Times New Roman" w:hAnsi="Times New Roman"/>
                <w:sz w:val="24"/>
                <w:szCs w:val="24"/>
              </w:rPr>
              <w:t xml:space="preserve"> 3 с. 78 </w:t>
            </w:r>
            <w:r w:rsidR="003D5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lastRenderedPageBreak/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. стр.51-52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54EB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окружающей среды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ч.упр.3 с.82,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. стр.51-52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F20FA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54EB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Природа: флора и фауна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уч.упр</w:t>
            </w:r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8 с.53, 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. стр.51-52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3125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54EBC" w:rsidP="002C45AF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Природа: флора и фауна Великобритании</w:t>
            </w:r>
            <w:r w:rsidR="001E63C6" w:rsidRPr="005D7A1D">
              <w:rPr>
                <w:b w:val="0"/>
                <w:sz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pStyle w:val="af1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52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  <w:p w:rsidR="001E63C6" w:rsidRPr="005D7A1D" w:rsidRDefault="00D54EB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Удивительные природные места нашей Родины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pStyle w:val="af1"/>
              <w:rPr>
                <w:b w:val="0"/>
                <w:sz w:val="24"/>
              </w:rPr>
            </w:pPr>
          </w:p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53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54EBC" w:rsidP="002C45AF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Влияние человека на природу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54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264F78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 обитания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pStyle w:val="af1"/>
              <w:ind w:right="-108"/>
              <w:jc w:val="left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Уч.уп</w:t>
            </w:r>
            <w:r w:rsidR="003125B5">
              <w:rPr>
                <w:b w:val="0"/>
                <w:sz w:val="24"/>
              </w:rPr>
              <w:t>р.8 с.</w:t>
            </w:r>
            <w:proofErr w:type="gramStart"/>
            <w:r w:rsidR="003125B5">
              <w:rPr>
                <w:b w:val="0"/>
                <w:sz w:val="24"/>
              </w:rPr>
              <w:t xml:space="preserve">87 </w:t>
            </w:r>
            <w:r w:rsidRPr="005D7A1D">
              <w:rPr>
                <w:b w:val="0"/>
                <w:sz w:val="24"/>
              </w:rPr>
              <w:t xml:space="preserve"> раб.тет.с.</w:t>
            </w:r>
            <w:proofErr w:type="gramEnd"/>
            <w:r w:rsidRPr="005D7A1D">
              <w:rPr>
                <w:b w:val="0"/>
                <w:sz w:val="24"/>
              </w:rPr>
              <w:t>53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4F78">
              <w:rPr>
                <w:rFonts w:ascii="Times New Roman" w:hAnsi="Times New Roman"/>
                <w:sz w:val="24"/>
                <w:szCs w:val="24"/>
              </w:rPr>
              <w:t>Природа и проблемы экологии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уч.упр.9 стр.89,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 стр.54,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4A32FA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Экологические проблемы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уч.упр.5 стр.90,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  <w:r w:rsidR="003D5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стр.55,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4A32FA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Экология взаимоотношений между людьми в обществе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ч.упр.4 с.91,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1E63C6"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="001E63C6" w:rsidRPr="005D7A1D">
              <w:rPr>
                <w:rFonts w:ascii="Times New Roman" w:hAnsi="Times New Roman"/>
                <w:sz w:val="24"/>
                <w:szCs w:val="24"/>
              </w:rPr>
              <w:t>.</w:t>
            </w:r>
            <w:r w:rsidR="003D5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стр.56,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4A32FA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Промышленные и бытовые отходы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3125B5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 с.92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 стр.57-58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4A32FA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Переработка отходов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ч.упр.4 с.92, раб.тет.с.57-58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4A32FA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Природные стихии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ч.упр.4 с.93, </w:t>
            </w:r>
            <w:proofErr w:type="spellStart"/>
            <w:proofErr w:type="gramStart"/>
            <w:r w:rsidR="001E63C6"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gramEnd"/>
            <w:r w:rsidR="001E63C6" w:rsidRPr="005D7A1D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spellEnd"/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 51-52,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4A32FA" w:rsidP="002C45AF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 Проверочная работа «Экология»</w:t>
            </w:r>
            <w:r w:rsidR="001E63C6" w:rsidRPr="005D7A1D">
              <w:rPr>
                <w:b w:val="0"/>
                <w:sz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уч.упр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 с.94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4A32FA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</w:t>
            </w:r>
            <w:r w:rsidR="00C607AC">
              <w:rPr>
                <w:rFonts w:ascii="Times New Roman" w:hAnsi="Times New Roman"/>
                <w:sz w:val="24"/>
                <w:szCs w:val="24"/>
              </w:rPr>
              <w:t>, погода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 58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4A32FA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</w:t>
            </w:r>
            <w:r w:rsidR="00C607AC">
              <w:rPr>
                <w:rFonts w:ascii="Times New Roman" w:hAnsi="Times New Roman"/>
                <w:sz w:val="24"/>
                <w:szCs w:val="24"/>
              </w:rPr>
              <w:t>, погода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Великобритании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pStyle w:val="af1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pStyle w:val="af1"/>
              <w:ind w:right="-108"/>
              <w:jc w:val="left"/>
              <w:rPr>
                <w:b w:val="0"/>
                <w:sz w:val="24"/>
              </w:rPr>
            </w:pPr>
            <w:proofErr w:type="spellStart"/>
            <w:r w:rsidRPr="005D7A1D">
              <w:rPr>
                <w:b w:val="0"/>
                <w:sz w:val="24"/>
              </w:rPr>
              <w:t>Уч</w:t>
            </w:r>
            <w:proofErr w:type="spellEnd"/>
            <w:r w:rsidRPr="005D7A1D">
              <w:rPr>
                <w:b w:val="0"/>
                <w:sz w:val="24"/>
              </w:rPr>
              <w:t>-к упр.9 с.97</w:t>
            </w:r>
          </w:p>
          <w:p w:rsidR="001E63C6" w:rsidRPr="005D7A1D" w:rsidRDefault="001E63C6" w:rsidP="00933E5B">
            <w:pPr>
              <w:pStyle w:val="af1"/>
              <w:ind w:right="-108"/>
              <w:jc w:val="left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Раб.тетр.с.59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4A32FA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 погоды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уч.упр.7-9 с.99, 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 с.60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C607A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проживания в городской квартире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ч.упр.4 с.100,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раб.тет.с.61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C607A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проживания в сельской местности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ч.упр.4 ст.101</w:t>
            </w:r>
            <w:proofErr w:type="gramStart"/>
            <w:r w:rsidR="001E63C6" w:rsidRPr="005D7A1D">
              <w:rPr>
                <w:rFonts w:ascii="Times New Roman" w:hAnsi="Times New Roman"/>
                <w:sz w:val="24"/>
                <w:szCs w:val="24"/>
              </w:rPr>
              <w:t>,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раб.тет.с.</w:t>
            </w:r>
            <w:proofErr w:type="gramEnd"/>
            <w:r w:rsidR="001E63C6" w:rsidRPr="005D7A1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C607A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Транспорт. 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Маршруты путешествия по городу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 с.101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C607A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изучаемого языка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раб.тет.с.63-64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C607AC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Географическое положение Великобритании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ч.упр.4 с.103, раб.тет.с.63-64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C607AC" w:rsidP="002C45AF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Столица – Великобритании Лондон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 с.104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C607AC" w:rsidP="002C45AF">
            <w:pPr>
              <w:pStyle w:val="af1"/>
              <w:tabs>
                <w:tab w:val="center" w:pos="617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Крупные города</w:t>
            </w:r>
            <w:r w:rsidR="001E63C6" w:rsidRPr="005D7A1D">
              <w:rPr>
                <w:b w:val="0"/>
                <w:sz w:val="24"/>
              </w:rPr>
              <w:tab/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ind w:right="-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индивид.задан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721077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 по Лондону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3125B5" w:rsidP="00933E5B">
            <w:pPr>
              <w:pStyle w:val="af1"/>
              <w:ind w:right="-108"/>
              <w:jc w:val="lef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у</w:t>
            </w:r>
            <w:r w:rsidR="001E63C6" w:rsidRPr="005D7A1D">
              <w:rPr>
                <w:b w:val="0"/>
                <w:sz w:val="24"/>
              </w:rPr>
              <w:t>ч</w:t>
            </w:r>
            <w:proofErr w:type="spellEnd"/>
            <w:r w:rsidR="001E63C6" w:rsidRPr="005D7A1D">
              <w:rPr>
                <w:b w:val="0"/>
                <w:sz w:val="24"/>
              </w:rPr>
              <w:t>-к упр.7 с.107</w:t>
            </w:r>
          </w:p>
          <w:p w:rsidR="001E63C6" w:rsidRPr="005D7A1D" w:rsidRDefault="003125B5" w:rsidP="00933E5B">
            <w:pPr>
              <w:pStyle w:val="af1"/>
              <w:ind w:right="-108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р</w:t>
            </w:r>
            <w:r w:rsidR="001E63C6" w:rsidRPr="005D7A1D">
              <w:rPr>
                <w:b w:val="0"/>
                <w:sz w:val="24"/>
              </w:rPr>
              <w:t>аб.тетр.с.65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Достопримечательности Лондона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уч.упр.9 с.</w:t>
            </w:r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109 ,</w:t>
            </w:r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 раб.тет.с.66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Достопримечательности страны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Уч.упр.5 </w:t>
            </w:r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с.110 ,</w:t>
            </w:r>
            <w:proofErr w:type="gramEnd"/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раб.тет.с.67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Географическое положение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Уч.упр.5 с.111,</w:t>
            </w:r>
          </w:p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раб.тет.с.68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Столица - России Москва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 с. 111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Культурные особенности страны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 xml:space="preserve">раб.тет.с.69-70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Ориентация в городе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>ч.упр.5 с.103,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Раб.тет.с.69-70,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2C45AF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Маршруты путешествия по городу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с.71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2C45AF">
            <w:pPr>
              <w:pStyle w:val="af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Культурная жизнь столицы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58083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3125B5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r w:rsidR="00312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125B5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 w:rsidR="003125B5">
              <w:rPr>
                <w:rFonts w:ascii="Times New Roman" w:hAnsi="Times New Roman"/>
                <w:sz w:val="24"/>
                <w:szCs w:val="24"/>
              </w:rPr>
              <w:t xml:space="preserve"> 6 с.104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Места проведения досуга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pStyle w:val="af1"/>
              <w:ind w:right="-108"/>
              <w:jc w:val="left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уч.упр.9 с.1</w:t>
            </w:r>
            <w:r w:rsidR="003125B5">
              <w:rPr>
                <w:b w:val="0"/>
                <w:sz w:val="24"/>
              </w:rPr>
              <w:t>10</w:t>
            </w:r>
            <w:r w:rsidRPr="005D7A1D">
              <w:rPr>
                <w:b w:val="0"/>
                <w:sz w:val="24"/>
              </w:rPr>
              <w:t xml:space="preserve"> раб.тет.с.71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Национальные праздники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93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Уч.упр.7 с.</w:t>
            </w:r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111, 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раб</w:t>
            </w:r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.тетр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>. стр.72,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Знаменательные даты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уч.упр.5 стр.120,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  <w:r w:rsidR="003D5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стр.73,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Традиции и обычаи англо – говорящих стран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уч.упр.2 с.</w:t>
            </w:r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121,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раб</w:t>
            </w:r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.тет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>.</w:t>
            </w:r>
            <w:r w:rsidR="003D5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A1D">
              <w:rPr>
                <w:rFonts w:ascii="Times New Roman" w:hAnsi="Times New Roman"/>
                <w:sz w:val="24"/>
                <w:szCs w:val="24"/>
              </w:rPr>
              <w:t>стр.74,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Страницы истории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>раб.тет</w:t>
            </w:r>
            <w:proofErr w:type="spellEnd"/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. стр.75-76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Выдающиеся люди англо – говорящих стран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1E63C6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уч.упр.4 с.</w:t>
            </w:r>
            <w:proofErr w:type="gramStart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123, </w:t>
            </w:r>
            <w:r w:rsidR="00933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D7A1D">
              <w:rPr>
                <w:rFonts w:ascii="Times New Roman" w:hAnsi="Times New Roman"/>
                <w:sz w:val="24"/>
                <w:szCs w:val="24"/>
              </w:rPr>
              <w:t>раб</w:t>
            </w:r>
            <w:proofErr w:type="gramEnd"/>
            <w:r w:rsidRPr="005D7A1D">
              <w:rPr>
                <w:rFonts w:ascii="Times New Roman" w:hAnsi="Times New Roman"/>
                <w:sz w:val="24"/>
                <w:szCs w:val="24"/>
              </w:rPr>
              <w:t>.тет</w:t>
            </w:r>
            <w:proofErr w:type="spellEnd"/>
            <w:r w:rsidRPr="005D7A1D">
              <w:rPr>
                <w:rFonts w:ascii="Times New Roman" w:hAnsi="Times New Roman"/>
                <w:sz w:val="24"/>
                <w:szCs w:val="24"/>
              </w:rPr>
              <w:t xml:space="preserve">. стр.75-76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D17766" w:rsidP="003D5A47">
            <w:pPr>
              <w:pStyle w:val="af1"/>
              <w:jc w:val="left"/>
              <w:rPr>
                <w:sz w:val="24"/>
              </w:rPr>
            </w:pPr>
            <w:r>
              <w:rPr>
                <w:b w:val="0"/>
                <w:sz w:val="24"/>
              </w:rPr>
              <w:t>Промежуточная аттестация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pStyle w:val="af1"/>
              <w:rPr>
                <w:b w:val="0"/>
                <w:sz w:val="24"/>
              </w:rPr>
            </w:pPr>
            <w:r w:rsidRPr="005D7A1D">
              <w:rPr>
                <w:b w:val="0"/>
                <w:sz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3125B5" w:rsidP="00933E5B">
            <w:pPr>
              <w:pStyle w:val="af1"/>
              <w:ind w:right="-108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лексика</w:t>
            </w:r>
            <w:r w:rsidR="001E63C6" w:rsidRPr="005D7A1D">
              <w:rPr>
                <w:b w:val="0"/>
                <w:sz w:val="24"/>
              </w:rPr>
              <w:t xml:space="preserve"> 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t>101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DA4C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Выдающиеся люди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 77</w:t>
            </w:r>
            <w:r w:rsidR="001E63C6" w:rsidRPr="005D7A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63C6" w:rsidRPr="005D7A1D" w:rsidTr="005A22A2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6" w:rsidRPr="005D7A1D" w:rsidRDefault="001E63C6" w:rsidP="003D5A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A1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D17766">
            <w:pPr>
              <w:pStyle w:val="af1"/>
              <w:jc w:val="left"/>
              <w:rPr>
                <w:b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2C45AF">
            <w:pPr>
              <w:pStyle w:val="af1"/>
              <w:rPr>
                <w:b w:val="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3C6" w:rsidRPr="005D7A1D" w:rsidRDefault="00F962CF" w:rsidP="002C45AF">
            <w:pPr>
              <w:pStyle w:val="af1"/>
              <w:tabs>
                <w:tab w:val="center" w:pos="617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Вклад выдающихся людей в науку и мировую культуру</w:t>
            </w:r>
            <w:r w:rsidR="001E63C6" w:rsidRPr="005D7A1D">
              <w:rPr>
                <w:b w:val="0"/>
                <w:sz w:val="24"/>
              </w:rPr>
              <w:tab/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C6" w:rsidRPr="005D7A1D" w:rsidRDefault="001E63C6" w:rsidP="003D5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A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6" w:rsidRPr="005D7A1D" w:rsidRDefault="003125B5" w:rsidP="00933E5B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</w:tc>
      </w:tr>
    </w:tbl>
    <w:p w:rsidR="00DB66AF" w:rsidRPr="005D7A1D" w:rsidRDefault="00DB66AF" w:rsidP="00DA4CC8">
      <w:pPr>
        <w:spacing w:after="0"/>
        <w:rPr>
          <w:rFonts w:ascii="Times New Roman" w:hAnsi="Times New Roman"/>
          <w:sz w:val="24"/>
          <w:szCs w:val="24"/>
        </w:rPr>
      </w:pPr>
    </w:p>
    <w:sectPr w:rsidR="00DB66AF" w:rsidRPr="005D7A1D" w:rsidSect="00DA4CC8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1" w15:restartNumberingAfterBreak="0">
    <w:nsid w:val="00000003"/>
    <w:multiLevelType w:val="singleLevel"/>
    <w:tmpl w:val="00000003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2" w15:restartNumberingAfterBreak="0">
    <w:nsid w:val="00000004"/>
    <w:multiLevelType w:val="singleLevel"/>
    <w:tmpl w:val="00000004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3" w15:restartNumberingAfterBreak="0">
    <w:nsid w:val="00000005"/>
    <w:multiLevelType w:val="singleLevel"/>
    <w:tmpl w:val="00000005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4" w15:restartNumberingAfterBreak="0">
    <w:nsid w:val="00723948"/>
    <w:multiLevelType w:val="multilevel"/>
    <w:tmpl w:val="9F228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45C9E"/>
    <w:multiLevelType w:val="hybridMultilevel"/>
    <w:tmpl w:val="815E5F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444450"/>
    <w:multiLevelType w:val="hybridMultilevel"/>
    <w:tmpl w:val="D5C2EA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3F5148"/>
    <w:multiLevelType w:val="hybridMultilevel"/>
    <w:tmpl w:val="058E82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665F22"/>
    <w:multiLevelType w:val="hybridMultilevel"/>
    <w:tmpl w:val="C5224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6E37BC0"/>
    <w:multiLevelType w:val="hybridMultilevel"/>
    <w:tmpl w:val="7E1EB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DCB02C6"/>
    <w:multiLevelType w:val="hybridMultilevel"/>
    <w:tmpl w:val="273200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E52675"/>
    <w:multiLevelType w:val="hybridMultilevel"/>
    <w:tmpl w:val="FDD6C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1E788B"/>
    <w:multiLevelType w:val="hybridMultilevel"/>
    <w:tmpl w:val="7BC4AD30"/>
    <w:lvl w:ilvl="0" w:tplc="F224079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EB3F51"/>
    <w:multiLevelType w:val="hybridMultilevel"/>
    <w:tmpl w:val="7D885B1A"/>
    <w:lvl w:ilvl="0" w:tplc="F224079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485CA7"/>
    <w:multiLevelType w:val="multilevel"/>
    <w:tmpl w:val="6506F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F35307"/>
    <w:multiLevelType w:val="hybridMultilevel"/>
    <w:tmpl w:val="F344367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5A55BA"/>
    <w:multiLevelType w:val="multilevel"/>
    <w:tmpl w:val="0DDE6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3372D9"/>
    <w:multiLevelType w:val="hybridMultilevel"/>
    <w:tmpl w:val="7E142B22"/>
    <w:lvl w:ilvl="0" w:tplc="73DAD9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27537"/>
    <w:multiLevelType w:val="hybridMultilevel"/>
    <w:tmpl w:val="0B7C0C68"/>
    <w:lvl w:ilvl="0" w:tplc="73DAD9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90D07"/>
    <w:multiLevelType w:val="hybridMultilevel"/>
    <w:tmpl w:val="E3DC3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5"/>
  </w:num>
  <w:num w:numId="7">
    <w:abstractNumId w:val="17"/>
  </w:num>
  <w:num w:numId="8">
    <w:abstractNumId w:val="4"/>
  </w:num>
  <w:num w:numId="9">
    <w:abstractNumId w:val="19"/>
  </w:num>
  <w:num w:numId="10">
    <w:abstractNumId w:val="18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"/>
  </w:num>
  <w:num w:numId="21">
    <w:abstractNumId w:val="1"/>
    <w:lvlOverride w:ilvl="0">
      <w:startOverride w:val="1"/>
    </w:lvlOverride>
  </w:num>
  <w:num w:numId="22">
    <w:abstractNumId w:val="3"/>
  </w:num>
  <w:num w:numId="23">
    <w:abstractNumId w:val="2"/>
  </w:num>
  <w:num w:numId="2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4CC8"/>
    <w:rsid w:val="000458B1"/>
    <w:rsid w:val="000840F4"/>
    <w:rsid w:val="00110C53"/>
    <w:rsid w:val="00113CB2"/>
    <w:rsid w:val="0012710C"/>
    <w:rsid w:val="00161613"/>
    <w:rsid w:val="00195E34"/>
    <w:rsid w:val="001E63C6"/>
    <w:rsid w:val="0020598A"/>
    <w:rsid w:val="00247217"/>
    <w:rsid w:val="00264F78"/>
    <w:rsid w:val="002A3216"/>
    <w:rsid w:val="002B14FD"/>
    <w:rsid w:val="002C0680"/>
    <w:rsid w:val="002C45AF"/>
    <w:rsid w:val="002F20FA"/>
    <w:rsid w:val="003125B5"/>
    <w:rsid w:val="00323D0F"/>
    <w:rsid w:val="003A7D07"/>
    <w:rsid w:val="003D5A47"/>
    <w:rsid w:val="003D7027"/>
    <w:rsid w:val="004310B6"/>
    <w:rsid w:val="00450CDE"/>
    <w:rsid w:val="004958A9"/>
    <w:rsid w:val="004A32FA"/>
    <w:rsid w:val="004A637D"/>
    <w:rsid w:val="004F23CA"/>
    <w:rsid w:val="0057248B"/>
    <w:rsid w:val="00580835"/>
    <w:rsid w:val="00585A76"/>
    <w:rsid w:val="00587031"/>
    <w:rsid w:val="005A22A2"/>
    <w:rsid w:val="005B4FBA"/>
    <w:rsid w:val="005C2AEF"/>
    <w:rsid w:val="005D03AF"/>
    <w:rsid w:val="005D7A1D"/>
    <w:rsid w:val="005F2B51"/>
    <w:rsid w:val="00601DDB"/>
    <w:rsid w:val="0061588C"/>
    <w:rsid w:val="00635243"/>
    <w:rsid w:val="0066538E"/>
    <w:rsid w:val="00675762"/>
    <w:rsid w:val="00704106"/>
    <w:rsid w:val="00721077"/>
    <w:rsid w:val="00726C70"/>
    <w:rsid w:val="007277ED"/>
    <w:rsid w:val="00747194"/>
    <w:rsid w:val="00767219"/>
    <w:rsid w:val="00772264"/>
    <w:rsid w:val="00797935"/>
    <w:rsid w:val="007A2D7E"/>
    <w:rsid w:val="007B10F4"/>
    <w:rsid w:val="007F6B1E"/>
    <w:rsid w:val="00856D6F"/>
    <w:rsid w:val="00860672"/>
    <w:rsid w:val="00894AC5"/>
    <w:rsid w:val="008B2149"/>
    <w:rsid w:val="008D3C1D"/>
    <w:rsid w:val="00933E5B"/>
    <w:rsid w:val="0094785C"/>
    <w:rsid w:val="009A213F"/>
    <w:rsid w:val="009D7AC7"/>
    <w:rsid w:val="009E6378"/>
    <w:rsid w:val="00A271D7"/>
    <w:rsid w:val="00A41ACD"/>
    <w:rsid w:val="00A430B4"/>
    <w:rsid w:val="00A50C13"/>
    <w:rsid w:val="00A56D3B"/>
    <w:rsid w:val="00A83D93"/>
    <w:rsid w:val="00AA4449"/>
    <w:rsid w:val="00AB06C8"/>
    <w:rsid w:val="00B01145"/>
    <w:rsid w:val="00B279CC"/>
    <w:rsid w:val="00B33415"/>
    <w:rsid w:val="00B35668"/>
    <w:rsid w:val="00B452F3"/>
    <w:rsid w:val="00B50DE8"/>
    <w:rsid w:val="00B8184C"/>
    <w:rsid w:val="00BB50DD"/>
    <w:rsid w:val="00C0025E"/>
    <w:rsid w:val="00C17760"/>
    <w:rsid w:val="00C607AC"/>
    <w:rsid w:val="00C656E9"/>
    <w:rsid w:val="00C6627E"/>
    <w:rsid w:val="00C71F75"/>
    <w:rsid w:val="00CA2875"/>
    <w:rsid w:val="00D05245"/>
    <w:rsid w:val="00D17766"/>
    <w:rsid w:val="00D338B9"/>
    <w:rsid w:val="00D54EBC"/>
    <w:rsid w:val="00D67A36"/>
    <w:rsid w:val="00DA4CC8"/>
    <w:rsid w:val="00DB66AF"/>
    <w:rsid w:val="00DC1B3D"/>
    <w:rsid w:val="00DE2E4F"/>
    <w:rsid w:val="00DE46AF"/>
    <w:rsid w:val="00DE7D52"/>
    <w:rsid w:val="00E1120D"/>
    <w:rsid w:val="00E3201B"/>
    <w:rsid w:val="00E7763D"/>
    <w:rsid w:val="00E90080"/>
    <w:rsid w:val="00EC2317"/>
    <w:rsid w:val="00EC248E"/>
    <w:rsid w:val="00EE4BE3"/>
    <w:rsid w:val="00F149A1"/>
    <w:rsid w:val="00F35EC0"/>
    <w:rsid w:val="00F77CFB"/>
    <w:rsid w:val="00F9421A"/>
    <w:rsid w:val="00F962CF"/>
    <w:rsid w:val="00FA5BA4"/>
    <w:rsid w:val="00FE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1C171"/>
  <w15:docId w15:val="{AD822A5C-EA62-4AFC-9DFD-1A8D70F12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4CC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A4CC8"/>
    <w:pPr>
      <w:keepNext/>
      <w:spacing w:after="0" w:line="240" w:lineRule="auto"/>
      <w:outlineLvl w:val="0"/>
    </w:pPr>
    <w:rPr>
      <w:rFonts w:ascii="Times New Roman" w:hAnsi="Times New Roman"/>
      <w:i/>
      <w:iCs/>
      <w:sz w:val="24"/>
      <w:szCs w:val="24"/>
      <w:lang w:val="en-US"/>
    </w:rPr>
  </w:style>
  <w:style w:type="paragraph" w:styleId="5">
    <w:name w:val="heading 5"/>
    <w:basedOn w:val="a"/>
    <w:next w:val="a"/>
    <w:link w:val="50"/>
    <w:qFormat/>
    <w:rsid w:val="00DA4CC8"/>
    <w:pPr>
      <w:keepNext/>
      <w:spacing w:after="0" w:line="240" w:lineRule="auto"/>
      <w:jc w:val="center"/>
      <w:outlineLvl w:val="4"/>
    </w:pPr>
    <w:rPr>
      <w:rFonts w:ascii="Times New Roman" w:hAnsi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4CC8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50">
    <w:name w:val="Заголовок 5 Знак"/>
    <w:basedOn w:val="a0"/>
    <w:link w:val="5"/>
    <w:rsid w:val="00DA4CC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HTML">
    <w:name w:val="HTML Preformatted"/>
    <w:basedOn w:val="a"/>
    <w:link w:val="HTML0"/>
    <w:rsid w:val="00DA4C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A4CC8"/>
    <w:rPr>
      <w:rFonts w:ascii="Courier New" w:eastAsia="Calibri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DA4CC8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CC8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c8c11">
    <w:name w:val="c8 c11"/>
    <w:basedOn w:val="a"/>
    <w:uiPriority w:val="99"/>
    <w:rsid w:val="00DA4CC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0c2">
    <w:name w:val="c0 c2"/>
    <w:uiPriority w:val="99"/>
    <w:rsid w:val="00DA4CC8"/>
    <w:rPr>
      <w:rFonts w:cs="Times New Roman"/>
    </w:rPr>
  </w:style>
  <w:style w:type="paragraph" w:customStyle="1" w:styleId="c3">
    <w:name w:val="c3"/>
    <w:basedOn w:val="a"/>
    <w:uiPriority w:val="99"/>
    <w:rsid w:val="00DA4CC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0">
    <w:name w:val="c0"/>
    <w:uiPriority w:val="99"/>
    <w:rsid w:val="00DA4CC8"/>
    <w:rPr>
      <w:rFonts w:cs="Times New Roman"/>
    </w:rPr>
  </w:style>
  <w:style w:type="character" w:customStyle="1" w:styleId="apple-converted-space">
    <w:name w:val="apple-converted-space"/>
    <w:uiPriority w:val="99"/>
    <w:rsid w:val="00DA4CC8"/>
    <w:rPr>
      <w:rFonts w:cs="Times New Roman"/>
    </w:rPr>
  </w:style>
  <w:style w:type="paragraph" w:styleId="2">
    <w:name w:val="Body Text 2"/>
    <w:basedOn w:val="a"/>
    <w:link w:val="20"/>
    <w:uiPriority w:val="99"/>
    <w:rsid w:val="00DA4CC8"/>
    <w:pPr>
      <w:tabs>
        <w:tab w:val="left" w:pos="8222"/>
      </w:tabs>
      <w:spacing w:after="0" w:line="240" w:lineRule="auto"/>
      <w:ind w:right="-1759"/>
    </w:pPr>
    <w:rPr>
      <w:rFonts w:ascii="Verdana" w:eastAsia="Calibri" w:hAnsi="Verdana"/>
      <w:snapToGrid w:val="0"/>
      <w:color w:val="000000"/>
      <w:sz w:val="24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DA4CC8"/>
    <w:rPr>
      <w:rFonts w:ascii="Verdana" w:eastAsia="Calibri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BodyText2Char">
    <w:name w:val="Body Text 2 Char"/>
    <w:uiPriority w:val="99"/>
    <w:semiHidden/>
    <w:locked/>
    <w:rsid w:val="00DA4CC8"/>
    <w:rPr>
      <w:rFonts w:eastAsia="Times New Roman" w:cs="Times New Roman"/>
    </w:rPr>
  </w:style>
  <w:style w:type="paragraph" w:styleId="a5">
    <w:name w:val="Body Text Indent"/>
    <w:basedOn w:val="a"/>
    <w:link w:val="a6"/>
    <w:rsid w:val="00DA4CC8"/>
    <w:pPr>
      <w:shd w:val="clear" w:color="auto" w:fill="FFFFFF"/>
      <w:spacing w:after="0" w:line="240" w:lineRule="auto"/>
      <w:ind w:left="851"/>
      <w:jc w:val="both"/>
    </w:pPr>
    <w:rPr>
      <w:rFonts w:ascii="Verdana" w:eastAsia="Calibri" w:hAnsi="Verdana"/>
      <w:snapToGrid w:val="0"/>
      <w:color w:val="000000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DA4CC8"/>
    <w:rPr>
      <w:rFonts w:ascii="Verdana" w:eastAsia="Calibri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character" w:customStyle="1" w:styleId="BodyTextIndentChar">
    <w:name w:val="Body Text Indent Char"/>
    <w:uiPriority w:val="99"/>
    <w:semiHidden/>
    <w:locked/>
    <w:rsid w:val="00DA4CC8"/>
    <w:rPr>
      <w:rFonts w:eastAsia="Times New Roman" w:cs="Times New Roman"/>
    </w:rPr>
  </w:style>
  <w:style w:type="paragraph" w:styleId="a7">
    <w:name w:val="List Paragraph"/>
    <w:basedOn w:val="a"/>
    <w:qFormat/>
    <w:rsid w:val="00DA4CC8"/>
    <w:pPr>
      <w:ind w:left="720"/>
      <w:contextualSpacing/>
    </w:pPr>
    <w:rPr>
      <w:rFonts w:eastAsia="Calibri"/>
    </w:rPr>
  </w:style>
  <w:style w:type="paragraph" w:styleId="21">
    <w:name w:val="Body Text Indent 2"/>
    <w:basedOn w:val="a"/>
    <w:link w:val="22"/>
    <w:uiPriority w:val="99"/>
    <w:semiHidden/>
    <w:unhideWhenUsed/>
    <w:rsid w:val="00DA4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A4CC8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A4C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">
    <w:name w:val="c1"/>
    <w:basedOn w:val="a0"/>
    <w:rsid w:val="00DA4CC8"/>
  </w:style>
  <w:style w:type="paragraph" w:styleId="a9">
    <w:name w:val="Normal (Web)"/>
    <w:basedOn w:val="a"/>
    <w:unhideWhenUsed/>
    <w:rsid w:val="00DA4C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52">
    <w:name w:val="c52"/>
    <w:basedOn w:val="a"/>
    <w:rsid w:val="00DA4C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0"/>
    <w:rsid w:val="00DA4CC8"/>
  </w:style>
  <w:style w:type="paragraph" w:customStyle="1" w:styleId="c11">
    <w:name w:val="c11"/>
    <w:basedOn w:val="a"/>
    <w:rsid w:val="00DA4C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0">
    <w:name w:val="c20"/>
    <w:basedOn w:val="a"/>
    <w:rsid w:val="00DA4C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">
    <w:name w:val="c6"/>
    <w:basedOn w:val="a"/>
    <w:rsid w:val="00DA4C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No Spacing"/>
    <w:qFormat/>
    <w:rsid w:val="00DA4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page number"/>
    <w:basedOn w:val="a0"/>
    <w:rsid w:val="00DA4CC8"/>
  </w:style>
  <w:style w:type="paragraph" w:styleId="ac">
    <w:name w:val="header"/>
    <w:basedOn w:val="a"/>
    <w:link w:val="ad"/>
    <w:uiPriority w:val="99"/>
    <w:rsid w:val="00DA4CC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DA4C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semiHidden/>
    <w:rsid w:val="00DA4CC8"/>
    <w:pPr>
      <w:spacing w:after="0" w:line="240" w:lineRule="auto"/>
    </w:pPr>
    <w:rPr>
      <w:rFonts w:ascii="Times New Roman" w:hAnsi="Times New Roman"/>
      <w:i/>
      <w:iCs/>
      <w:sz w:val="24"/>
      <w:szCs w:val="24"/>
      <w:lang w:val="en-US"/>
    </w:rPr>
  </w:style>
  <w:style w:type="character" w:customStyle="1" w:styleId="af">
    <w:name w:val="Основной текст Знак"/>
    <w:basedOn w:val="a0"/>
    <w:link w:val="ae"/>
    <w:semiHidden/>
    <w:rsid w:val="00DA4CC8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styleId="af0">
    <w:name w:val="Hyperlink"/>
    <w:semiHidden/>
    <w:rsid w:val="00DA4CC8"/>
    <w:rPr>
      <w:color w:val="0000FF"/>
      <w:u w:val="single"/>
    </w:rPr>
  </w:style>
  <w:style w:type="paragraph" w:styleId="af1">
    <w:name w:val="Title"/>
    <w:basedOn w:val="a"/>
    <w:link w:val="af2"/>
    <w:qFormat/>
    <w:rsid w:val="00DA4CC8"/>
    <w:pPr>
      <w:spacing w:after="0" w:line="240" w:lineRule="auto"/>
      <w:jc w:val="center"/>
    </w:pPr>
    <w:rPr>
      <w:rFonts w:ascii="Times New Roman" w:hAnsi="Times New Roman"/>
      <w:b/>
      <w:sz w:val="20"/>
      <w:szCs w:val="24"/>
    </w:rPr>
  </w:style>
  <w:style w:type="character" w:customStyle="1" w:styleId="af2">
    <w:name w:val="Заголовок Знак"/>
    <w:basedOn w:val="a0"/>
    <w:link w:val="af1"/>
    <w:rsid w:val="00DA4CC8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DA4CC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DA4C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qFormat/>
    <w:rsid w:val="00DA4CC8"/>
    <w:rPr>
      <w:b/>
      <w:bCs/>
    </w:rPr>
  </w:style>
  <w:style w:type="paragraph" w:styleId="af6">
    <w:name w:val="Subtitle"/>
    <w:basedOn w:val="a"/>
    <w:next w:val="a"/>
    <w:link w:val="af7"/>
    <w:qFormat/>
    <w:rsid w:val="00DA4CC8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Подзаголовок Знак"/>
    <w:basedOn w:val="a0"/>
    <w:link w:val="af6"/>
    <w:rsid w:val="00DA4CC8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qFormat/>
    <w:rsid w:val="00DA4CC8"/>
    <w:pPr>
      <w:ind w:left="720"/>
      <w:contextualSpacing/>
    </w:pPr>
    <w:rPr>
      <w:lang w:eastAsia="en-US"/>
    </w:rPr>
  </w:style>
  <w:style w:type="paragraph" w:customStyle="1" w:styleId="af8">
    <w:name w:val="ААА"/>
    <w:basedOn w:val="a"/>
    <w:qFormat/>
    <w:rsid w:val="00DA4CC8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9">
    <w:name w:val="FollowedHyperlink"/>
    <w:basedOn w:val="a0"/>
    <w:uiPriority w:val="99"/>
    <w:semiHidden/>
    <w:unhideWhenUsed/>
    <w:rsid w:val="00DA4CC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2759</Words>
  <Characters>15729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Dns user</cp:lastModifiedBy>
  <cp:revision>95</cp:revision>
  <cp:lastPrinted>2019-12-09T06:51:00Z</cp:lastPrinted>
  <dcterms:created xsi:type="dcterms:W3CDTF">2019-10-11T05:57:00Z</dcterms:created>
  <dcterms:modified xsi:type="dcterms:W3CDTF">2021-06-30T09:27:00Z</dcterms:modified>
</cp:coreProperties>
</file>